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564E2" w14:textId="77777777" w:rsidR="0078005A" w:rsidRPr="000E2B0A" w:rsidRDefault="0078005A" w:rsidP="0078005A">
      <w:pPr>
        <w:ind w:left="5954"/>
        <w:jc w:val="both"/>
        <w:rPr>
          <w:bCs/>
          <w:iCs/>
          <w:sz w:val="22"/>
          <w:szCs w:val="22"/>
        </w:rPr>
      </w:pPr>
      <w:r w:rsidRPr="000E2B0A">
        <w:rPr>
          <w:bCs/>
          <w:iCs/>
          <w:sz w:val="22"/>
          <w:szCs w:val="22"/>
        </w:rPr>
        <w:t>Specialiųjų pirkimo sąlygų</w:t>
      </w:r>
    </w:p>
    <w:p w14:paraId="7BCBF250" w14:textId="5439AC3D" w:rsidR="0078005A" w:rsidRPr="000E2B0A" w:rsidRDefault="0078005A" w:rsidP="0078005A">
      <w:pPr>
        <w:ind w:left="5954"/>
        <w:jc w:val="both"/>
        <w:rPr>
          <w:bCs/>
          <w:iCs/>
          <w:sz w:val="22"/>
          <w:szCs w:val="22"/>
        </w:rPr>
      </w:pPr>
      <w:r w:rsidRPr="000E2B0A">
        <w:rPr>
          <w:bCs/>
          <w:iCs/>
          <w:sz w:val="22"/>
          <w:szCs w:val="22"/>
        </w:rPr>
        <w:t>2 priedas</w:t>
      </w:r>
    </w:p>
    <w:p w14:paraId="08D6CCD6" w14:textId="77777777" w:rsidR="0078005A" w:rsidRPr="000E2B0A" w:rsidRDefault="0078005A" w:rsidP="002A58EC">
      <w:pPr>
        <w:jc w:val="center"/>
        <w:rPr>
          <w:b/>
          <w:sz w:val="22"/>
          <w:szCs w:val="22"/>
        </w:rPr>
      </w:pPr>
    </w:p>
    <w:p w14:paraId="31BCFBC1" w14:textId="337CE51E" w:rsidR="00F55ED7" w:rsidRPr="000E2B0A" w:rsidRDefault="00AC443D" w:rsidP="002A58EC">
      <w:pPr>
        <w:jc w:val="center"/>
        <w:rPr>
          <w:b/>
          <w:sz w:val="22"/>
          <w:szCs w:val="22"/>
        </w:rPr>
      </w:pPr>
      <w:r w:rsidRPr="000E2B0A">
        <w:rPr>
          <w:b/>
          <w:sz w:val="22"/>
          <w:szCs w:val="22"/>
        </w:rPr>
        <w:t xml:space="preserve">PASLAUGŲ TEIKIMO </w:t>
      </w:r>
      <w:r w:rsidR="007200C2" w:rsidRPr="000E2B0A">
        <w:rPr>
          <w:b/>
          <w:sz w:val="22"/>
          <w:szCs w:val="22"/>
        </w:rPr>
        <w:t>SUTARTIS N</w:t>
      </w:r>
      <w:r w:rsidRPr="000E2B0A">
        <w:rPr>
          <w:b/>
          <w:sz w:val="22"/>
          <w:szCs w:val="22"/>
        </w:rPr>
        <w:t>r</w:t>
      </w:r>
      <w:r w:rsidR="007200C2" w:rsidRPr="000E2B0A">
        <w:rPr>
          <w:b/>
          <w:sz w:val="22"/>
          <w:szCs w:val="22"/>
        </w:rPr>
        <w:t>.</w:t>
      </w:r>
      <w:r w:rsidR="001350A2" w:rsidRPr="000E2B0A">
        <w:rPr>
          <w:b/>
          <w:sz w:val="22"/>
          <w:szCs w:val="22"/>
        </w:rPr>
        <w:t xml:space="preserve"> </w:t>
      </w:r>
    </w:p>
    <w:p w14:paraId="3A12F900" w14:textId="77777777" w:rsidR="00F55ED7" w:rsidRPr="000E2B0A" w:rsidRDefault="00F55ED7" w:rsidP="002A58EC">
      <w:pPr>
        <w:rPr>
          <w:b/>
          <w:sz w:val="22"/>
          <w:szCs w:val="22"/>
        </w:rPr>
      </w:pPr>
    </w:p>
    <w:p w14:paraId="04E73F55" w14:textId="4CC6072C" w:rsidR="00ED75C4" w:rsidRPr="000E2B0A" w:rsidRDefault="00F55ED7" w:rsidP="00ED75C4">
      <w:pPr>
        <w:jc w:val="center"/>
        <w:rPr>
          <w:sz w:val="22"/>
          <w:szCs w:val="22"/>
        </w:rPr>
      </w:pPr>
      <w:r w:rsidRPr="000E2B0A">
        <w:rPr>
          <w:sz w:val="22"/>
          <w:szCs w:val="22"/>
        </w:rPr>
        <w:t>20</w:t>
      </w:r>
      <w:r w:rsidR="00DA6F10" w:rsidRPr="000E2B0A">
        <w:rPr>
          <w:sz w:val="22"/>
          <w:szCs w:val="22"/>
        </w:rPr>
        <w:t>2</w:t>
      </w:r>
      <w:r w:rsidR="00454D38" w:rsidRPr="000E2B0A">
        <w:rPr>
          <w:sz w:val="22"/>
          <w:szCs w:val="22"/>
        </w:rPr>
        <w:t>5</w:t>
      </w:r>
      <w:r w:rsidRPr="000E2B0A">
        <w:rPr>
          <w:sz w:val="22"/>
          <w:szCs w:val="22"/>
        </w:rPr>
        <w:t xml:space="preserve"> m</w:t>
      </w:r>
      <w:r w:rsidR="00025E8B" w:rsidRPr="000E2B0A">
        <w:rPr>
          <w:sz w:val="22"/>
          <w:szCs w:val="22"/>
        </w:rPr>
        <w:t xml:space="preserve">. </w:t>
      </w:r>
      <w:r w:rsidR="00454D38" w:rsidRPr="000E2B0A">
        <w:rPr>
          <w:sz w:val="22"/>
          <w:szCs w:val="22"/>
        </w:rPr>
        <w:t xml:space="preserve">                     </w:t>
      </w:r>
      <w:r w:rsidR="00655168" w:rsidRPr="000E2B0A">
        <w:rPr>
          <w:sz w:val="22"/>
          <w:szCs w:val="22"/>
        </w:rPr>
        <w:t xml:space="preserve">   </w:t>
      </w:r>
      <w:r w:rsidR="00717535" w:rsidRPr="000E2B0A">
        <w:rPr>
          <w:sz w:val="22"/>
          <w:szCs w:val="22"/>
        </w:rPr>
        <w:t xml:space="preserve">      </w:t>
      </w:r>
      <w:r w:rsidR="00880194" w:rsidRPr="000E2B0A">
        <w:rPr>
          <w:sz w:val="22"/>
          <w:szCs w:val="22"/>
        </w:rPr>
        <w:t xml:space="preserve"> </w:t>
      </w:r>
      <w:r w:rsidRPr="000E2B0A">
        <w:rPr>
          <w:sz w:val="22"/>
          <w:szCs w:val="22"/>
        </w:rPr>
        <w:t>d.</w:t>
      </w:r>
    </w:p>
    <w:p w14:paraId="36755A8C" w14:textId="77777777" w:rsidR="00ED75C4" w:rsidRPr="000E2B0A" w:rsidRDefault="00ED75C4" w:rsidP="00ED75C4">
      <w:pPr>
        <w:jc w:val="center"/>
        <w:rPr>
          <w:sz w:val="22"/>
          <w:szCs w:val="22"/>
        </w:rPr>
      </w:pPr>
      <w:r w:rsidRPr="000E2B0A">
        <w:rPr>
          <w:sz w:val="22"/>
          <w:szCs w:val="22"/>
        </w:rPr>
        <w:t>Vilnius</w:t>
      </w:r>
    </w:p>
    <w:p w14:paraId="4F1F8F51" w14:textId="77777777" w:rsidR="00F55ED7" w:rsidRPr="000E2B0A" w:rsidRDefault="00F55ED7" w:rsidP="00F71A5B">
      <w:pPr>
        <w:pStyle w:val="NormalWeb"/>
        <w:spacing w:before="0" w:beforeAutospacing="0" w:after="0" w:afterAutospacing="0"/>
        <w:ind w:firstLine="720"/>
        <w:jc w:val="both"/>
        <w:rPr>
          <w:sz w:val="22"/>
          <w:szCs w:val="22"/>
          <w:lang w:val="lt-LT"/>
        </w:rPr>
      </w:pPr>
    </w:p>
    <w:p w14:paraId="08C9E3D5" w14:textId="1BF60D7A" w:rsidR="00F55ED7" w:rsidRPr="000E2B0A" w:rsidRDefault="00454D38" w:rsidP="00F71A5B">
      <w:pPr>
        <w:pStyle w:val="NormalWeb"/>
        <w:spacing w:before="0" w:beforeAutospacing="0" w:after="0" w:afterAutospacing="0"/>
        <w:ind w:firstLine="720"/>
        <w:jc w:val="both"/>
        <w:rPr>
          <w:sz w:val="22"/>
          <w:szCs w:val="22"/>
          <w:lang w:val="lt-LT"/>
        </w:rPr>
      </w:pPr>
      <w:r w:rsidRPr="000E2B0A">
        <w:rPr>
          <w:sz w:val="22"/>
          <w:szCs w:val="22"/>
          <w:lang w:val="lt-LT"/>
        </w:rPr>
        <w:t>__________________</w:t>
      </w:r>
      <w:r w:rsidR="00863F94" w:rsidRPr="000E2B0A">
        <w:rPr>
          <w:sz w:val="22"/>
          <w:szCs w:val="22"/>
          <w:lang w:val="lt-LT"/>
        </w:rPr>
        <w:t xml:space="preserve">, </w:t>
      </w:r>
      <w:r w:rsidR="001D7E1A" w:rsidRPr="000E2B0A">
        <w:rPr>
          <w:sz w:val="22"/>
          <w:szCs w:val="22"/>
          <w:lang w:val="lt-LT"/>
        </w:rPr>
        <w:t xml:space="preserve">atstovaujama </w:t>
      </w:r>
      <w:r w:rsidRPr="000E2B0A">
        <w:rPr>
          <w:sz w:val="22"/>
          <w:szCs w:val="22"/>
          <w:lang w:val="lt-LT"/>
        </w:rPr>
        <w:t>______________</w:t>
      </w:r>
      <w:r w:rsidR="000173F2" w:rsidRPr="000E2B0A">
        <w:rPr>
          <w:sz w:val="22"/>
          <w:szCs w:val="22"/>
          <w:lang w:val="lt-LT"/>
        </w:rPr>
        <w:t xml:space="preserve">, </w:t>
      </w:r>
      <w:r w:rsidR="00A54AF7" w:rsidRPr="000E2B0A">
        <w:rPr>
          <w:sz w:val="22"/>
          <w:szCs w:val="22"/>
          <w:lang w:val="lt-LT"/>
        </w:rPr>
        <w:t>toliau</w:t>
      </w:r>
      <w:r w:rsidR="00877784" w:rsidRPr="000E2B0A">
        <w:rPr>
          <w:sz w:val="22"/>
          <w:szCs w:val="22"/>
          <w:lang w:val="lt-LT"/>
        </w:rPr>
        <w:t xml:space="preserve"> sutartyje</w:t>
      </w:r>
      <w:r w:rsidR="00054ECE" w:rsidRPr="000E2B0A">
        <w:rPr>
          <w:sz w:val="22"/>
          <w:szCs w:val="22"/>
          <w:lang w:val="lt-LT"/>
        </w:rPr>
        <w:t xml:space="preserve"> vadinama </w:t>
      </w:r>
      <w:r w:rsidR="00A54AF7" w:rsidRPr="000E2B0A">
        <w:rPr>
          <w:sz w:val="22"/>
          <w:szCs w:val="22"/>
          <w:lang w:val="lt-LT"/>
        </w:rPr>
        <w:t>Vykdytoj</w:t>
      </w:r>
      <w:r w:rsidR="00877784" w:rsidRPr="000E2B0A">
        <w:rPr>
          <w:sz w:val="22"/>
          <w:szCs w:val="22"/>
          <w:lang w:val="lt-LT"/>
        </w:rPr>
        <w:t>u</w:t>
      </w:r>
      <w:r w:rsidR="009A42D8" w:rsidRPr="000E2B0A">
        <w:rPr>
          <w:sz w:val="22"/>
          <w:szCs w:val="22"/>
          <w:lang w:val="lt-LT"/>
        </w:rPr>
        <w:t xml:space="preserve"> ir</w:t>
      </w:r>
      <w:r w:rsidR="00863F94" w:rsidRPr="000E2B0A">
        <w:rPr>
          <w:sz w:val="22"/>
          <w:szCs w:val="22"/>
          <w:lang w:val="lt-LT"/>
        </w:rPr>
        <w:t xml:space="preserve"> </w:t>
      </w:r>
      <w:r w:rsidR="007C4293" w:rsidRPr="000E2B0A">
        <w:rPr>
          <w:sz w:val="22"/>
          <w:szCs w:val="22"/>
          <w:lang w:val="lt-LT"/>
        </w:rPr>
        <w:t>Kultūros paveldo departamentas prie Kultūros ministerijos</w:t>
      </w:r>
      <w:r w:rsidR="003B4581" w:rsidRPr="000E2B0A">
        <w:rPr>
          <w:sz w:val="22"/>
          <w:szCs w:val="22"/>
          <w:lang w:val="lt-LT"/>
        </w:rPr>
        <w:t>, atstovaujama</w:t>
      </w:r>
      <w:r w:rsidR="00294F4E" w:rsidRPr="000E2B0A">
        <w:rPr>
          <w:sz w:val="22"/>
          <w:szCs w:val="22"/>
          <w:lang w:val="lt-LT"/>
        </w:rPr>
        <w:t xml:space="preserve">s </w:t>
      </w:r>
      <w:r w:rsidRPr="000E2B0A">
        <w:rPr>
          <w:sz w:val="22"/>
          <w:szCs w:val="22"/>
          <w:lang w:val="lt-LT"/>
        </w:rPr>
        <w:t>____________________</w:t>
      </w:r>
      <w:r w:rsidR="00F55ED7" w:rsidRPr="000E2B0A">
        <w:rPr>
          <w:sz w:val="22"/>
          <w:szCs w:val="22"/>
          <w:lang w:val="lt-LT"/>
        </w:rPr>
        <w:t>,</w:t>
      </w:r>
      <w:r w:rsidR="00054ECE" w:rsidRPr="000E2B0A">
        <w:rPr>
          <w:sz w:val="22"/>
          <w:szCs w:val="22"/>
          <w:lang w:val="lt-LT"/>
        </w:rPr>
        <w:t xml:space="preserve"> </w:t>
      </w:r>
      <w:r w:rsidR="00F55ED7" w:rsidRPr="000E2B0A">
        <w:rPr>
          <w:sz w:val="22"/>
          <w:szCs w:val="22"/>
          <w:lang w:val="lt-LT"/>
        </w:rPr>
        <w:t>toliau</w:t>
      </w:r>
      <w:r w:rsidR="00054ECE" w:rsidRPr="000E2B0A">
        <w:rPr>
          <w:sz w:val="22"/>
          <w:szCs w:val="22"/>
          <w:lang w:val="lt-LT"/>
        </w:rPr>
        <w:t xml:space="preserve"> </w:t>
      </w:r>
      <w:r w:rsidR="00877784" w:rsidRPr="000E2B0A">
        <w:rPr>
          <w:sz w:val="22"/>
          <w:szCs w:val="22"/>
          <w:lang w:val="lt-LT"/>
        </w:rPr>
        <w:t xml:space="preserve">sutartyje vadinamas </w:t>
      </w:r>
      <w:r w:rsidR="00F55ED7" w:rsidRPr="000E2B0A">
        <w:rPr>
          <w:sz w:val="22"/>
          <w:szCs w:val="22"/>
          <w:lang w:val="lt-LT"/>
        </w:rPr>
        <w:t>Užsakov</w:t>
      </w:r>
      <w:r w:rsidR="00877784" w:rsidRPr="000E2B0A">
        <w:rPr>
          <w:sz w:val="22"/>
          <w:szCs w:val="22"/>
          <w:lang w:val="lt-LT"/>
        </w:rPr>
        <w:t>u</w:t>
      </w:r>
      <w:r w:rsidR="00F55ED7" w:rsidRPr="000E2B0A">
        <w:rPr>
          <w:sz w:val="22"/>
          <w:szCs w:val="22"/>
          <w:lang w:val="lt-LT"/>
        </w:rPr>
        <w:t>, sudarė šią sutartį žemiau nurodytomis sąlygomis:</w:t>
      </w:r>
    </w:p>
    <w:p w14:paraId="443607D8" w14:textId="77777777" w:rsidR="00F55ED7" w:rsidRPr="000E2B0A" w:rsidRDefault="00F55ED7" w:rsidP="00F71A5B">
      <w:pPr>
        <w:pStyle w:val="NormalWeb"/>
        <w:spacing w:before="0" w:beforeAutospacing="0" w:after="0" w:afterAutospacing="0"/>
        <w:ind w:firstLine="720"/>
        <w:jc w:val="both"/>
        <w:rPr>
          <w:sz w:val="22"/>
          <w:szCs w:val="22"/>
          <w:lang w:val="lt-LT"/>
        </w:rPr>
      </w:pPr>
    </w:p>
    <w:p w14:paraId="67D7BC6A" w14:textId="77777777" w:rsidR="00F55ED7" w:rsidRPr="000E2B0A" w:rsidRDefault="000D3A55" w:rsidP="00BA3A90">
      <w:pPr>
        <w:numPr>
          <w:ilvl w:val="0"/>
          <w:numId w:val="2"/>
        </w:numPr>
        <w:jc w:val="center"/>
        <w:rPr>
          <w:b/>
          <w:sz w:val="22"/>
          <w:szCs w:val="22"/>
        </w:rPr>
      </w:pPr>
      <w:r w:rsidRPr="000E2B0A">
        <w:rPr>
          <w:b/>
          <w:sz w:val="22"/>
          <w:szCs w:val="22"/>
        </w:rPr>
        <w:t>Sutarties objektas</w:t>
      </w:r>
    </w:p>
    <w:p w14:paraId="5A640B45" w14:textId="4AD52340" w:rsidR="00DA6F10" w:rsidRPr="000E2B0A" w:rsidRDefault="00215441" w:rsidP="00F71A5B">
      <w:pPr>
        <w:pStyle w:val="NormalWeb"/>
        <w:spacing w:before="0" w:beforeAutospacing="0" w:after="0" w:afterAutospacing="0"/>
        <w:ind w:firstLine="720"/>
        <w:jc w:val="both"/>
        <w:rPr>
          <w:sz w:val="22"/>
          <w:szCs w:val="22"/>
          <w:lang w:val="lt-LT"/>
        </w:rPr>
      </w:pPr>
      <w:r w:rsidRPr="000E2B0A">
        <w:rPr>
          <w:sz w:val="22"/>
          <w:szCs w:val="22"/>
        </w:rPr>
        <w:t xml:space="preserve">1.1. </w:t>
      </w:r>
      <w:r w:rsidR="00DA6F10" w:rsidRPr="000E2B0A">
        <w:rPr>
          <w:sz w:val="22"/>
          <w:szCs w:val="22"/>
          <w:lang w:val="lt-LT"/>
        </w:rPr>
        <w:t>Skelbimų vietiniuose ir nacionaliniuose laikraščiuose paslaugos (toliau- paslaugos).</w:t>
      </w:r>
      <w:r w:rsidR="00454D38" w:rsidRPr="000E2B0A">
        <w:rPr>
          <w:sz w:val="22"/>
          <w:szCs w:val="22"/>
          <w:lang w:val="lt-LT"/>
        </w:rPr>
        <w:t xml:space="preserve"> Paslaugos yra reikalingos Lietuvos Respublikos specialiųjų žemės naudojimo sąlygų įstatymo 11 straipsnio 1 ir 3 dalies ir Nekilnojamojo kultūros paveldo vertinimo tarybų pavyzdinių nuostatų, patvirtintų Lietuvos Respublikos kultūros ministro 2005 m. balandžio 15 d. įsakymu Nr. ĮV-149 „Dėl Nekilnojamojo kultūros paveldo vertinimo tarybų pavyzdinių nuostatų patvirtinimo” (nauja redakcija Lietuvos Respublikos kultūros ministro 2019 m. rugsėjo 25 d. įsakymu Nr. ĮV-607), 28 punkto ir Lietuvos Respublikos nekilnojamojo kultūros paveldo apsaugos įstatymo 10 straipsnio 6 dalies nuostatų vykdymui</w:t>
      </w:r>
      <w:r w:rsidR="00DA6F10" w:rsidRPr="000E2B0A">
        <w:rPr>
          <w:sz w:val="22"/>
          <w:szCs w:val="22"/>
          <w:lang w:val="lt-LT"/>
        </w:rPr>
        <w:t>.</w:t>
      </w:r>
    </w:p>
    <w:p w14:paraId="56F72F93" w14:textId="63E90A7E" w:rsidR="009F64F4" w:rsidRPr="000E2B0A" w:rsidRDefault="009F64F4" w:rsidP="00215441">
      <w:pPr>
        <w:pStyle w:val="BodyText2"/>
        <w:jc w:val="both"/>
        <w:rPr>
          <w:b w:val="0"/>
          <w:szCs w:val="22"/>
        </w:rPr>
      </w:pPr>
    </w:p>
    <w:p w14:paraId="4EA2253F" w14:textId="77777777" w:rsidR="00F55ED7" w:rsidRPr="000E2B0A" w:rsidRDefault="009A42D8" w:rsidP="00BA3A90">
      <w:pPr>
        <w:numPr>
          <w:ilvl w:val="0"/>
          <w:numId w:val="2"/>
        </w:numPr>
        <w:jc w:val="center"/>
        <w:rPr>
          <w:b/>
          <w:caps/>
          <w:sz w:val="22"/>
          <w:szCs w:val="22"/>
        </w:rPr>
      </w:pPr>
      <w:r w:rsidRPr="000E2B0A">
        <w:rPr>
          <w:b/>
          <w:caps/>
          <w:sz w:val="22"/>
          <w:szCs w:val="22"/>
        </w:rPr>
        <w:t>U</w:t>
      </w:r>
      <w:r w:rsidRPr="000E2B0A">
        <w:rPr>
          <w:b/>
          <w:sz w:val="22"/>
          <w:szCs w:val="22"/>
        </w:rPr>
        <w:t>žsakovo teisės ir pareigos</w:t>
      </w:r>
    </w:p>
    <w:p w14:paraId="3D7BBDD3" w14:textId="77777777" w:rsidR="00276B87" w:rsidRPr="000E2B0A" w:rsidRDefault="00C27E1E" w:rsidP="00276B87">
      <w:pPr>
        <w:ind w:firstLine="720"/>
        <w:jc w:val="both"/>
        <w:rPr>
          <w:sz w:val="22"/>
          <w:szCs w:val="22"/>
        </w:rPr>
      </w:pPr>
      <w:r w:rsidRPr="000E2B0A">
        <w:rPr>
          <w:sz w:val="22"/>
          <w:szCs w:val="22"/>
        </w:rPr>
        <w:t>2</w:t>
      </w:r>
      <w:r w:rsidR="00F55ED7" w:rsidRPr="000E2B0A">
        <w:rPr>
          <w:sz w:val="22"/>
          <w:szCs w:val="22"/>
        </w:rPr>
        <w:t>.1</w:t>
      </w:r>
      <w:r w:rsidR="00C84097" w:rsidRPr="000E2B0A">
        <w:rPr>
          <w:sz w:val="22"/>
          <w:szCs w:val="22"/>
        </w:rPr>
        <w:t>.</w:t>
      </w:r>
      <w:r w:rsidR="00145858" w:rsidRPr="000E2B0A">
        <w:rPr>
          <w:sz w:val="22"/>
          <w:szCs w:val="22"/>
        </w:rPr>
        <w:t xml:space="preserve"> </w:t>
      </w:r>
      <w:r w:rsidR="00113ED7" w:rsidRPr="000E2B0A">
        <w:rPr>
          <w:sz w:val="22"/>
          <w:szCs w:val="22"/>
        </w:rPr>
        <w:t xml:space="preserve">Šios sutarties galiojimo laikotarpiu pateikti Vykdytojui </w:t>
      </w:r>
      <w:r w:rsidR="00276B87" w:rsidRPr="000E2B0A">
        <w:rPr>
          <w:sz w:val="22"/>
          <w:szCs w:val="22"/>
        </w:rPr>
        <w:t>užsakymus (tipinė forma pateikta sutarties priede Nr. 2) atspausdinti (patalpinti) pateiktą (-</w:t>
      </w:r>
      <w:proofErr w:type="spellStart"/>
      <w:r w:rsidR="00276B87" w:rsidRPr="000E2B0A">
        <w:rPr>
          <w:sz w:val="22"/>
          <w:szCs w:val="22"/>
        </w:rPr>
        <w:t>us</w:t>
      </w:r>
      <w:proofErr w:type="spellEnd"/>
      <w:r w:rsidR="00276B87" w:rsidRPr="000E2B0A">
        <w:rPr>
          <w:sz w:val="22"/>
          <w:szCs w:val="22"/>
        </w:rPr>
        <w:t>) skelbimą(-</w:t>
      </w:r>
      <w:proofErr w:type="spellStart"/>
      <w:r w:rsidR="00276B87" w:rsidRPr="000E2B0A">
        <w:rPr>
          <w:sz w:val="22"/>
          <w:szCs w:val="22"/>
        </w:rPr>
        <w:t>us</w:t>
      </w:r>
      <w:proofErr w:type="spellEnd"/>
      <w:r w:rsidR="00276B87" w:rsidRPr="000E2B0A">
        <w:rPr>
          <w:sz w:val="22"/>
          <w:szCs w:val="22"/>
        </w:rPr>
        <w:t>) už kainas, nustatytas šios sutarties priede Nr. 1.</w:t>
      </w:r>
    </w:p>
    <w:p w14:paraId="4F2E1C9F" w14:textId="77777777" w:rsidR="00276B87" w:rsidRPr="000E2B0A" w:rsidRDefault="00276B87" w:rsidP="00276B87">
      <w:pPr>
        <w:ind w:firstLine="720"/>
        <w:jc w:val="both"/>
        <w:rPr>
          <w:sz w:val="22"/>
          <w:szCs w:val="22"/>
        </w:rPr>
      </w:pPr>
      <w:r w:rsidRPr="000E2B0A">
        <w:rPr>
          <w:sz w:val="22"/>
          <w:szCs w:val="22"/>
        </w:rPr>
        <w:t>2.2. Atsisakyti užsakytų paslaugų, informavus apie tai Vykdytoją raštu, ne vėliau kaip prieš 2 (dvi) darbo dienas iki laikraščio, kuriame turi būti spausdinami skelbimai, atidavimo į spaustuvę.</w:t>
      </w:r>
    </w:p>
    <w:p w14:paraId="370CD8DA" w14:textId="77777777" w:rsidR="00276B87" w:rsidRPr="000E2B0A" w:rsidRDefault="00276B87" w:rsidP="00276B87">
      <w:pPr>
        <w:ind w:firstLine="720"/>
        <w:jc w:val="both"/>
        <w:rPr>
          <w:sz w:val="22"/>
          <w:szCs w:val="22"/>
        </w:rPr>
      </w:pPr>
      <w:r w:rsidRPr="000E2B0A">
        <w:rPr>
          <w:sz w:val="22"/>
          <w:szCs w:val="22"/>
        </w:rPr>
        <w:t>2.3. Galimas pretenzijas dėl skelbimų nekokybiško sumaketavimo arba išspausdinimo pareikšti per 7 (septynias) kalendorines dienas nuo skelbimo išspausdinimo dienos.</w:t>
      </w:r>
    </w:p>
    <w:p w14:paraId="02E7FBEA" w14:textId="77777777" w:rsidR="00276B87" w:rsidRPr="000E2B0A" w:rsidRDefault="00276B87" w:rsidP="00276B87">
      <w:pPr>
        <w:ind w:firstLine="720"/>
        <w:jc w:val="both"/>
        <w:rPr>
          <w:sz w:val="22"/>
          <w:szCs w:val="22"/>
        </w:rPr>
      </w:pPr>
      <w:r w:rsidRPr="000E2B0A">
        <w:rPr>
          <w:sz w:val="22"/>
          <w:szCs w:val="22"/>
        </w:rPr>
        <w:t>2.4. Apmokėti už kokybiškai ir laiku suteiktas paslaugas pagal sutarties priede Nr. 1 nurodytas įkainius, šios sutarties 4 punkte nustatyta tvarka.</w:t>
      </w:r>
    </w:p>
    <w:p w14:paraId="18B7F5E2" w14:textId="77777777" w:rsidR="00276B87" w:rsidRPr="000E2B0A" w:rsidRDefault="00276B87" w:rsidP="00276B87">
      <w:pPr>
        <w:ind w:firstLine="720"/>
        <w:jc w:val="both"/>
        <w:rPr>
          <w:sz w:val="22"/>
          <w:szCs w:val="22"/>
        </w:rPr>
      </w:pPr>
      <w:r w:rsidRPr="000E2B0A">
        <w:rPr>
          <w:sz w:val="22"/>
          <w:szCs w:val="22"/>
        </w:rPr>
        <w:t>2.5. Užtikrinti, kad skelbimų turinys neprieštarauja Lietuvos Respublikos įstatymams ir kitiems teisės aktams.</w:t>
      </w:r>
    </w:p>
    <w:p w14:paraId="693C636C" w14:textId="0FF63BED" w:rsidR="009C3BBF" w:rsidRPr="000E2B0A" w:rsidRDefault="00276B87" w:rsidP="009C3BBF">
      <w:pPr>
        <w:ind w:firstLine="720"/>
        <w:jc w:val="both"/>
        <w:rPr>
          <w:sz w:val="22"/>
          <w:szCs w:val="22"/>
        </w:rPr>
      </w:pPr>
      <w:r w:rsidRPr="000E2B0A">
        <w:rPr>
          <w:sz w:val="22"/>
          <w:szCs w:val="22"/>
        </w:rPr>
        <w:t xml:space="preserve">2.6. Užsakovo atsakingi asmenys už sutarties </w:t>
      </w:r>
      <w:r w:rsidR="009C3BBF" w:rsidRPr="000E2B0A">
        <w:rPr>
          <w:sz w:val="22"/>
          <w:szCs w:val="22"/>
        </w:rPr>
        <w:t xml:space="preserve">vykdymą: </w:t>
      </w:r>
      <w:r w:rsidR="00454D38" w:rsidRPr="000E2B0A">
        <w:rPr>
          <w:sz w:val="22"/>
          <w:szCs w:val="22"/>
        </w:rPr>
        <w:t>______________</w:t>
      </w:r>
      <w:r w:rsidR="009C3BBF" w:rsidRPr="000E2B0A">
        <w:rPr>
          <w:sz w:val="22"/>
          <w:szCs w:val="22"/>
        </w:rPr>
        <w:t xml:space="preserve"> </w:t>
      </w:r>
      <w:r w:rsidR="003C0259" w:rsidRPr="000E2B0A">
        <w:rPr>
          <w:sz w:val="22"/>
          <w:szCs w:val="22"/>
        </w:rPr>
        <w:t xml:space="preserve">arba kitas Užsakovo įgaliotas asmuo </w:t>
      </w:r>
      <w:r w:rsidR="009C3BBF" w:rsidRPr="000E2B0A">
        <w:rPr>
          <w:sz w:val="22"/>
          <w:szCs w:val="22"/>
        </w:rPr>
        <w:t>(bendraisiais sutarties vykdymo klausimais).</w:t>
      </w:r>
    </w:p>
    <w:p w14:paraId="6B5698BC" w14:textId="680A2BBA" w:rsidR="0096340D" w:rsidRPr="000E2B0A" w:rsidRDefault="0096340D" w:rsidP="00276B87">
      <w:pPr>
        <w:ind w:firstLine="720"/>
        <w:jc w:val="both"/>
        <w:rPr>
          <w:sz w:val="22"/>
          <w:szCs w:val="22"/>
        </w:rPr>
      </w:pPr>
    </w:p>
    <w:p w14:paraId="742E5BCE" w14:textId="77777777" w:rsidR="00F55ED7" w:rsidRPr="000E2B0A" w:rsidRDefault="000D3A55" w:rsidP="00BA3A90">
      <w:pPr>
        <w:pStyle w:val="BodyText2"/>
        <w:numPr>
          <w:ilvl w:val="0"/>
          <w:numId w:val="2"/>
        </w:numPr>
        <w:jc w:val="center"/>
        <w:rPr>
          <w:szCs w:val="22"/>
        </w:rPr>
      </w:pPr>
      <w:r w:rsidRPr="000E2B0A">
        <w:rPr>
          <w:szCs w:val="22"/>
        </w:rPr>
        <w:t>Vykdytojo teisės ir pareigos</w:t>
      </w:r>
    </w:p>
    <w:p w14:paraId="3184E340" w14:textId="77777777" w:rsidR="00C27E1E" w:rsidRPr="000E2B0A" w:rsidRDefault="00C27E1E" w:rsidP="00323D25">
      <w:pPr>
        <w:ind w:firstLine="720"/>
        <w:jc w:val="both"/>
        <w:rPr>
          <w:sz w:val="22"/>
          <w:szCs w:val="22"/>
          <w:lang w:eastAsia="zh-CN"/>
        </w:rPr>
      </w:pPr>
      <w:r w:rsidRPr="000E2B0A">
        <w:rPr>
          <w:sz w:val="22"/>
          <w:szCs w:val="22"/>
        </w:rPr>
        <w:t xml:space="preserve">3.1. Suderinti su Užsakovu </w:t>
      </w:r>
      <w:r w:rsidR="006A41CA" w:rsidRPr="000E2B0A">
        <w:rPr>
          <w:sz w:val="22"/>
          <w:szCs w:val="22"/>
        </w:rPr>
        <w:t xml:space="preserve">šio užsakytas </w:t>
      </w:r>
      <w:r w:rsidR="00CD667D" w:rsidRPr="000E2B0A">
        <w:rPr>
          <w:sz w:val="22"/>
          <w:szCs w:val="22"/>
        </w:rPr>
        <w:t>paslaugas</w:t>
      </w:r>
      <w:r w:rsidR="006A41CA" w:rsidRPr="000E2B0A">
        <w:rPr>
          <w:sz w:val="22"/>
          <w:szCs w:val="22"/>
        </w:rPr>
        <w:t xml:space="preserve">: laikraštį, datą, skelbimo </w:t>
      </w:r>
      <w:r w:rsidR="00323D25" w:rsidRPr="000E2B0A">
        <w:rPr>
          <w:sz w:val="22"/>
          <w:szCs w:val="22"/>
          <w:lang w:eastAsia="zh-CN"/>
        </w:rPr>
        <w:t xml:space="preserve">vietą (esant </w:t>
      </w:r>
      <w:r w:rsidR="00A87807" w:rsidRPr="000E2B0A">
        <w:rPr>
          <w:sz w:val="22"/>
          <w:szCs w:val="22"/>
        </w:rPr>
        <w:t>poreikiui</w:t>
      </w:r>
      <w:r w:rsidR="00323D25" w:rsidRPr="000E2B0A">
        <w:rPr>
          <w:sz w:val="22"/>
          <w:szCs w:val="22"/>
          <w:lang w:eastAsia="zh-CN"/>
        </w:rPr>
        <w:t>)</w:t>
      </w:r>
      <w:r w:rsidRPr="000E2B0A">
        <w:rPr>
          <w:sz w:val="22"/>
          <w:szCs w:val="22"/>
        </w:rPr>
        <w:t>.</w:t>
      </w:r>
    </w:p>
    <w:p w14:paraId="520EDA00" w14:textId="77777777" w:rsidR="00E20953" w:rsidRPr="000E2B0A" w:rsidRDefault="00E20953" w:rsidP="00E20953">
      <w:pPr>
        <w:ind w:firstLine="720"/>
        <w:jc w:val="both"/>
        <w:rPr>
          <w:sz w:val="22"/>
          <w:szCs w:val="22"/>
        </w:rPr>
      </w:pPr>
      <w:r w:rsidRPr="000E2B0A">
        <w:rPr>
          <w:sz w:val="22"/>
          <w:szCs w:val="22"/>
        </w:rPr>
        <w:t>3.2. Skelbimą</w:t>
      </w:r>
      <w:r w:rsidR="00451B88" w:rsidRPr="000E2B0A">
        <w:rPr>
          <w:sz w:val="22"/>
          <w:szCs w:val="22"/>
        </w:rPr>
        <w:t xml:space="preserve"> (-</w:t>
      </w:r>
      <w:proofErr w:type="spellStart"/>
      <w:r w:rsidR="00451B88" w:rsidRPr="000E2B0A">
        <w:rPr>
          <w:sz w:val="22"/>
          <w:szCs w:val="22"/>
        </w:rPr>
        <w:t>us</w:t>
      </w:r>
      <w:proofErr w:type="spellEnd"/>
      <w:r w:rsidR="00451B88" w:rsidRPr="000E2B0A">
        <w:rPr>
          <w:sz w:val="22"/>
          <w:szCs w:val="22"/>
        </w:rPr>
        <w:t>)</w:t>
      </w:r>
      <w:r w:rsidRPr="000E2B0A">
        <w:rPr>
          <w:sz w:val="22"/>
          <w:szCs w:val="22"/>
        </w:rPr>
        <w:t xml:space="preserve"> paskelbti (patalpinti) pagal Užsakovo pateiktą užsakymą per 7 (septynias) darbo dienas nuo užsakymo gavimo.</w:t>
      </w:r>
    </w:p>
    <w:p w14:paraId="1ECE2458" w14:textId="77777777" w:rsidR="0096340D" w:rsidRPr="000E2B0A" w:rsidRDefault="0096340D" w:rsidP="007C5E67">
      <w:pPr>
        <w:ind w:firstLine="720"/>
        <w:jc w:val="both"/>
        <w:rPr>
          <w:sz w:val="22"/>
          <w:szCs w:val="22"/>
        </w:rPr>
      </w:pPr>
      <w:r w:rsidRPr="000E2B0A">
        <w:rPr>
          <w:sz w:val="22"/>
          <w:szCs w:val="22"/>
        </w:rPr>
        <w:t>3.</w:t>
      </w:r>
      <w:r w:rsidR="00E20953" w:rsidRPr="000E2B0A">
        <w:rPr>
          <w:sz w:val="22"/>
          <w:szCs w:val="22"/>
        </w:rPr>
        <w:t>3</w:t>
      </w:r>
      <w:r w:rsidRPr="000E2B0A">
        <w:rPr>
          <w:sz w:val="22"/>
          <w:szCs w:val="22"/>
        </w:rPr>
        <w:t xml:space="preserve">. </w:t>
      </w:r>
      <w:r w:rsidR="0006528C" w:rsidRPr="000E2B0A">
        <w:rPr>
          <w:sz w:val="22"/>
          <w:szCs w:val="22"/>
        </w:rPr>
        <w:t>U</w:t>
      </w:r>
      <w:r w:rsidRPr="000E2B0A">
        <w:rPr>
          <w:sz w:val="22"/>
          <w:szCs w:val="22"/>
        </w:rPr>
        <w:t>žtikrinti iš Užsakovo sutarties vykdymo metu gautos ir su sutarties vykdymu susijusios informacijos konfidencialumą bei apsaugą</w:t>
      </w:r>
    </w:p>
    <w:p w14:paraId="6554FE7C" w14:textId="77777777" w:rsidR="00F55ED7" w:rsidRPr="000E2B0A" w:rsidRDefault="00901F50" w:rsidP="007C5E67">
      <w:pPr>
        <w:ind w:firstLine="720"/>
        <w:jc w:val="both"/>
        <w:rPr>
          <w:sz w:val="22"/>
          <w:szCs w:val="22"/>
        </w:rPr>
      </w:pPr>
      <w:r w:rsidRPr="000E2B0A">
        <w:rPr>
          <w:sz w:val="22"/>
          <w:szCs w:val="22"/>
        </w:rPr>
        <w:t>3.</w:t>
      </w:r>
      <w:r w:rsidR="00E20953" w:rsidRPr="000E2B0A">
        <w:rPr>
          <w:sz w:val="22"/>
          <w:szCs w:val="22"/>
        </w:rPr>
        <w:t>4</w:t>
      </w:r>
      <w:r w:rsidRPr="000E2B0A">
        <w:rPr>
          <w:sz w:val="22"/>
          <w:szCs w:val="22"/>
        </w:rPr>
        <w:t xml:space="preserve">. Visos </w:t>
      </w:r>
      <w:r w:rsidR="00D02514" w:rsidRPr="000E2B0A">
        <w:rPr>
          <w:sz w:val="22"/>
          <w:szCs w:val="22"/>
        </w:rPr>
        <w:t>Vykdytojo s</w:t>
      </w:r>
      <w:r w:rsidRPr="000E2B0A">
        <w:rPr>
          <w:sz w:val="22"/>
          <w:szCs w:val="22"/>
        </w:rPr>
        <w:t xml:space="preserve">uteiktos paslaugos privalo atitikti Lietuvos Respublikoje galiojančius teisės aktus ir </w:t>
      </w:r>
      <w:r w:rsidR="0006528C" w:rsidRPr="000E2B0A">
        <w:rPr>
          <w:sz w:val="22"/>
          <w:szCs w:val="22"/>
        </w:rPr>
        <w:t xml:space="preserve">Vykdytojas </w:t>
      </w:r>
      <w:r w:rsidRPr="000E2B0A">
        <w:rPr>
          <w:sz w:val="22"/>
          <w:szCs w:val="22"/>
        </w:rPr>
        <w:t>prisiima visą atsakomybę už atliktų paslaugų kokybę.</w:t>
      </w:r>
    </w:p>
    <w:p w14:paraId="08B3D5EF" w14:textId="77777777" w:rsidR="007C5E67" w:rsidRPr="000E2B0A" w:rsidRDefault="007C5E67" w:rsidP="007C5E67">
      <w:pPr>
        <w:ind w:firstLine="720"/>
        <w:jc w:val="both"/>
        <w:rPr>
          <w:sz w:val="22"/>
          <w:szCs w:val="22"/>
        </w:rPr>
      </w:pPr>
      <w:r w:rsidRPr="000E2B0A">
        <w:rPr>
          <w:sz w:val="22"/>
          <w:szCs w:val="22"/>
        </w:rPr>
        <w:t>3.</w:t>
      </w:r>
      <w:r w:rsidR="00E20953" w:rsidRPr="000E2B0A">
        <w:rPr>
          <w:sz w:val="22"/>
          <w:szCs w:val="22"/>
        </w:rPr>
        <w:t>5</w:t>
      </w:r>
      <w:r w:rsidRPr="000E2B0A">
        <w:rPr>
          <w:sz w:val="22"/>
          <w:szCs w:val="22"/>
        </w:rPr>
        <w:t>. Vykdytojas įsipareigoja, kad sutartį vykdys tik teisę verstis atitinkama veikla turintys asmenys.</w:t>
      </w:r>
    </w:p>
    <w:p w14:paraId="7622E11A" w14:textId="16561193" w:rsidR="000438FD" w:rsidRPr="000E2B0A" w:rsidRDefault="00113ED7" w:rsidP="0069634D">
      <w:pPr>
        <w:ind w:firstLine="720"/>
        <w:jc w:val="both"/>
        <w:rPr>
          <w:sz w:val="22"/>
          <w:szCs w:val="22"/>
          <w:lang w:eastAsia="lt-LT"/>
        </w:rPr>
      </w:pPr>
      <w:r w:rsidRPr="000E2B0A">
        <w:rPr>
          <w:sz w:val="22"/>
          <w:szCs w:val="22"/>
        </w:rPr>
        <w:t>3.6. Vykdytojo atsakingi asmenys už sutarties vykdymą:</w:t>
      </w:r>
      <w:r w:rsidR="0069634D" w:rsidRPr="000E2B0A">
        <w:rPr>
          <w:sz w:val="22"/>
          <w:szCs w:val="22"/>
        </w:rPr>
        <w:t xml:space="preserve"> </w:t>
      </w:r>
      <w:r w:rsidR="00454D38" w:rsidRPr="000E2B0A">
        <w:rPr>
          <w:sz w:val="22"/>
          <w:szCs w:val="22"/>
        </w:rPr>
        <w:t>________________</w:t>
      </w:r>
      <w:r w:rsidR="0069634D" w:rsidRPr="000E2B0A">
        <w:rPr>
          <w:sz w:val="22"/>
          <w:szCs w:val="22"/>
          <w:lang w:val="en-US"/>
        </w:rPr>
        <w:t>.</w:t>
      </w:r>
      <w:r w:rsidR="0069634D" w:rsidRPr="000E2B0A">
        <w:rPr>
          <w:sz w:val="22"/>
          <w:szCs w:val="22"/>
        </w:rPr>
        <w:t xml:space="preserve"> </w:t>
      </w:r>
      <w:r w:rsidR="000438FD" w:rsidRPr="000E2B0A">
        <w:rPr>
          <w:sz w:val="22"/>
          <w:szCs w:val="22"/>
        </w:rPr>
        <w:t xml:space="preserve"> </w:t>
      </w:r>
    </w:p>
    <w:p w14:paraId="332293E3" w14:textId="77777777" w:rsidR="007C5E67" w:rsidRPr="000E2B0A" w:rsidRDefault="007C5E67" w:rsidP="00CD667D">
      <w:pPr>
        <w:pStyle w:val="BodyText"/>
        <w:jc w:val="both"/>
        <w:rPr>
          <w:szCs w:val="22"/>
        </w:rPr>
      </w:pPr>
    </w:p>
    <w:p w14:paraId="5090459A" w14:textId="76A2D4F7" w:rsidR="00F55ED7" w:rsidRPr="000E2B0A" w:rsidRDefault="009A42D8" w:rsidP="00BA3A90">
      <w:pPr>
        <w:numPr>
          <w:ilvl w:val="0"/>
          <w:numId w:val="2"/>
        </w:numPr>
        <w:jc w:val="center"/>
        <w:rPr>
          <w:b/>
          <w:smallCaps/>
          <w:sz w:val="22"/>
          <w:szCs w:val="22"/>
        </w:rPr>
      </w:pPr>
      <w:r w:rsidRPr="000E2B0A">
        <w:rPr>
          <w:b/>
          <w:sz w:val="22"/>
          <w:szCs w:val="22"/>
        </w:rPr>
        <w:t xml:space="preserve">Sutarties </w:t>
      </w:r>
      <w:r w:rsidR="00DD34F1" w:rsidRPr="000E2B0A">
        <w:rPr>
          <w:b/>
          <w:sz w:val="22"/>
          <w:szCs w:val="22"/>
        </w:rPr>
        <w:t>įkainiai</w:t>
      </w:r>
      <w:r w:rsidRPr="000E2B0A">
        <w:rPr>
          <w:b/>
          <w:sz w:val="22"/>
          <w:szCs w:val="22"/>
        </w:rPr>
        <w:t xml:space="preserve"> ir atsiskaitymų tvarka</w:t>
      </w:r>
    </w:p>
    <w:p w14:paraId="49CB127D" w14:textId="166A51E4" w:rsidR="006A41CA" w:rsidRPr="000E2B0A" w:rsidRDefault="0071474D" w:rsidP="006A41CA">
      <w:pPr>
        <w:pStyle w:val="NormalWeb"/>
        <w:spacing w:before="0" w:beforeAutospacing="0" w:after="0" w:afterAutospacing="0"/>
        <w:ind w:firstLine="480"/>
        <w:jc w:val="both"/>
        <w:rPr>
          <w:sz w:val="22"/>
          <w:szCs w:val="22"/>
          <w:lang w:val="lt-LT"/>
        </w:rPr>
      </w:pPr>
      <w:r w:rsidRPr="000E2B0A">
        <w:rPr>
          <w:sz w:val="22"/>
          <w:szCs w:val="22"/>
        </w:rPr>
        <w:t>4</w:t>
      </w:r>
      <w:r w:rsidR="00025E8B" w:rsidRPr="000E2B0A">
        <w:rPr>
          <w:sz w:val="22"/>
          <w:szCs w:val="22"/>
        </w:rPr>
        <w:t>.1.</w:t>
      </w:r>
      <w:r w:rsidR="00BC5D44" w:rsidRPr="000E2B0A">
        <w:rPr>
          <w:sz w:val="22"/>
          <w:szCs w:val="22"/>
        </w:rPr>
        <w:t xml:space="preserve"> </w:t>
      </w:r>
      <w:r w:rsidR="006A41CA" w:rsidRPr="000E2B0A">
        <w:rPr>
          <w:sz w:val="22"/>
          <w:szCs w:val="22"/>
          <w:lang w:val="lt-LT"/>
        </w:rPr>
        <w:t>Sutartyje nustatyta fiksuota</w:t>
      </w:r>
      <w:r w:rsidR="00390705" w:rsidRPr="000E2B0A">
        <w:rPr>
          <w:sz w:val="22"/>
          <w:szCs w:val="22"/>
          <w:lang w:val="lt-LT"/>
        </w:rPr>
        <w:t>s</w:t>
      </w:r>
      <w:r w:rsidR="006A41CA" w:rsidRPr="000E2B0A">
        <w:rPr>
          <w:sz w:val="22"/>
          <w:szCs w:val="22"/>
          <w:lang w:val="lt-LT"/>
        </w:rPr>
        <w:t xml:space="preserve"> 1 cm</w:t>
      </w:r>
      <w:r w:rsidR="006A41CA" w:rsidRPr="000E2B0A">
        <w:rPr>
          <w:sz w:val="22"/>
          <w:szCs w:val="22"/>
          <w:vertAlign w:val="superscript"/>
          <w:lang w:val="lt-LT"/>
        </w:rPr>
        <w:t>2</w:t>
      </w:r>
      <w:r w:rsidR="006A41CA" w:rsidRPr="000E2B0A">
        <w:rPr>
          <w:sz w:val="22"/>
          <w:szCs w:val="22"/>
          <w:lang w:val="lt-LT"/>
        </w:rPr>
        <w:t xml:space="preserve"> </w:t>
      </w:r>
      <w:r w:rsidR="00390705" w:rsidRPr="000E2B0A">
        <w:rPr>
          <w:sz w:val="22"/>
          <w:szCs w:val="22"/>
          <w:lang w:val="lt-LT"/>
        </w:rPr>
        <w:t>įkainis</w:t>
      </w:r>
      <w:r w:rsidR="006A41CA" w:rsidRPr="000E2B0A">
        <w:rPr>
          <w:sz w:val="22"/>
          <w:szCs w:val="22"/>
          <w:lang w:val="lt-LT"/>
        </w:rPr>
        <w:t xml:space="preserve">. Užsakovas nenumato </w:t>
      </w:r>
      <w:r w:rsidR="00390705" w:rsidRPr="000E2B0A">
        <w:rPr>
          <w:sz w:val="22"/>
          <w:szCs w:val="22"/>
          <w:lang w:val="lt-LT"/>
        </w:rPr>
        <w:t>įkainių</w:t>
      </w:r>
      <w:r w:rsidR="006A41CA" w:rsidRPr="000E2B0A">
        <w:rPr>
          <w:sz w:val="22"/>
          <w:szCs w:val="22"/>
          <w:lang w:val="lt-LT"/>
        </w:rPr>
        <w:t xml:space="preserve"> koregavimo galimybės ir sutartyje nurodyta </w:t>
      </w:r>
      <w:r w:rsidR="001C5AA5" w:rsidRPr="000E2B0A">
        <w:rPr>
          <w:sz w:val="22"/>
          <w:szCs w:val="22"/>
          <w:lang w:val="lt-LT"/>
        </w:rPr>
        <w:t>įkainiai</w:t>
      </w:r>
      <w:r w:rsidR="006A41CA" w:rsidRPr="000E2B0A">
        <w:rPr>
          <w:sz w:val="22"/>
          <w:szCs w:val="22"/>
          <w:lang w:val="lt-LT"/>
        </w:rPr>
        <w:t xml:space="preserve"> nebus keičiam</w:t>
      </w:r>
      <w:r w:rsidR="001C5AA5" w:rsidRPr="000E2B0A">
        <w:rPr>
          <w:sz w:val="22"/>
          <w:szCs w:val="22"/>
          <w:lang w:val="lt-LT"/>
        </w:rPr>
        <w:t>i</w:t>
      </w:r>
      <w:r w:rsidR="006A41CA" w:rsidRPr="000E2B0A">
        <w:rPr>
          <w:sz w:val="22"/>
          <w:szCs w:val="22"/>
          <w:lang w:val="lt-LT"/>
        </w:rPr>
        <w:t xml:space="preserve">, išskyrus, kai sutarties galiojimo laikotarpiu pasikeis PVM. Šiuo atveju paslaugų </w:t>
      </w:r>
      <w:r w:rsidR="00005D0F">
        <w:rPr>
          <w:sz w:val="22"/>
          <w:szCs w:val="22"/>
          <w:lang w:val="lt-LT"/>
        </w:rPr>
        <w:t>į</w:t>
      </w:r>
      <w:r w:rsidR="00005D0F" w:rsidRPr="000E2B0A">
        <w:rPr>
          <w:sz w:val="22"/>
          <w:szCs w:val="22"/>
          <w:lang w:val="lt-LT"/>
        </w:rPr>
        <w:t xml:space="preserve">kainiai </w:t>
      </w:r>
      <w:r w:rsidR="006A41CA" w:rsidRPr="000E2B0A">
        <w:rPr>
          <w:sz w:val="22"/>
          <w:szCs w:val="22"/>
          <w:lang w:val="lt-LT"/>
        </w:rPr>
        <w:t>perskaičiuojama j</w:t>
      </w:r>
      <w:r w:rsidR="00454D38" w:rsidRPr="000E2B0A">
        <w:rPr>
          <w:sz w:val="22"/>
          <w:szCs w:val="22"/>
          <w:lang w:val="lt-LT"/>
        </w:rPr>
        <w:t>uos</w:t>
      </w:r>
      <w:r w:rsidR="006A41CA" w:rsidRPr="000E2B0A">
        <w:rPr>
          <w:sz w:val="22"/>
          <w:szCs w:val="22"/>
          <w:lang w:val="lt-LT"/>
        </w:rPr>
        <w:t xml:space="preserve"> keičiant tokiu procentu, kiek pakito mokesčio dydis. Perskaičiuot</w:t>
      </w:r>
      <w:r w:rsidR="00454D38" w:rsidRPr="000E2B0A">
        <w:rPr>
          <w:sz w:val="22"/>
          <w:szCs w:val="22"/>
          <w:lang w:val="lt-LT"/>
        </w:rPr>
        <w:t>i</w:t>
      </w:r>
      <w:r w:rsidR="006A41CA" w:rsidRPr="000E2B0A">
        <w:rPr>
          <w:sz w:val="22"/>
          <w:szCs w:val="22"/>
          <w:lang w:val="lt-LT"/>
        </w:rPr>
        <w:t xml:space="preserve"> </w:t>
      </w:r>
      <w:r w:rsidR="00454D38" w:rsidRPr="000E2B0A">
        <w:rPr>
          <w:sz w:val="22"/>
          <w:szCs w:val="22"/>
          <w:lang w:val="lt-LT"/>
        </w:rPr>
        <w:t>įkainiai</w:t>
      </w:r>
      <w:r w:rsidR="006A41CA" w:rsidRPr="000E2B0A">
        <w:rPr>
          <w:sz w:val="22"/>
          <w:szCs w:val="22"/>
          <w:lang w:val="lt-LT"/>
        </w:rPr>
        <w:t xml:space="preserve"> įsigalioja nuo kitos dienos po susitarimo dėl kainos perskaičiavimo pasirašymo.</w:t>
      </w:r>
    </w:p>
    <w:p w14:paraId="0E9134AF" w14:textId="14A4D3C9" w:rsidR="006A41CA" w:rsidRPr="000E2B0A" w:rsidRDefault="006A41CA" w:rsidP="006A41CA">
      <w:pPr>
        <w:pStyle w:val="NormalWeb"/>
        <w:spacing w:before="0" w:beforeAutospacing="0" w:after="0" w:afterAutospacing="0"/>
        <w:ind w:firstLine="480"/>
        <w:jc w:val="both"/>
        <w:rPr>
          <w:sz w:val="22"/>
          <w:szCs w:val="22"/>
          <w:lang w:val="lt-LT"/>
        </w:rPr>
      </w:pPr>
      <w:r w:rsidRPr="000E2B0A">
        <w:rPr>
          <w:sz w:val="22"/>
          <w:szCs w:val="22"/>
          <w:lang w:val="lt-LT"/>
        </w:rPr>
        <w:t xml:space="preserve">4.2. Su Vykdytoju atsiskaitoma per 30 kalendorinių dienų nuo PVM sąskaitos faktūros gavimo. Vykdytojas PVM sąskaitą faktūrą turi pateikti naudojantis </w:t>
      </w:r>
      <w:r w:rsidR="00454D38" w:rsidRPr="000E2B0A">
        <w:rPr>
          <w:sz w:val="22"/>
          <w:szCs w:val="22"/>
          <w:lang w:val="lt-LT"/>
        </w:rPr>
        <w:t>SABIS priemonėmis</w:t>
      </w:r>
      <w:r w:rsidRPr="000E2B0A">
        <w:rPr>
          <w:sz w:val="22"/>
          <w:szCs w:val="22"/>
          <w:lang w:val="lt-LT"/>
        </w:rPr>
        <w:t>. Sąskaitos išrašymo pagrindas – paslaugų perdavimo-priėmimo aktas, prie kurio pridedama</w:t>
      </w:r>
      <w:r w:rsidR="009F64F4" w:rsidRPr="000E2B0A">
        <w:rPr>
          <w:sz w:val="22"/>
          <w:szCs w:val="22"/>
          <w:lang w:val="lt-LT"/>
        </w:rPr>
        <w:t>s</w:t>
      </w:r>
      <w:r w:rsidRPr="000E2B0A">
        <w:rPr>
          <w:sz w:val="22"/>
          <w:szCs w:val="22"/>
          <w:lang w:val="lt-LT"/>
        </w:rPr>
        <w:t xml:space="preserve"> skaitmeninis laikraščio su skelbimu egzempliorius.</w:t>
      </w:r>
    </w:p>
    <w:p w14:paraId="5BE19339" w14:textId="07D45C9E" w:rsidR="00DD34F1" w:rsidRPr="000E2B0A" w:rsidRDefault="00DD34F1" w:rsidP="5F7D8664">
      <w:pPr>
        <w:pStyle w:val="NormalWeb"/>
        <w:spacing w:before="0" w:beforeAutospacing="0" w:after="0" w:afterAutospacing="0"/>
        <w:ind w:firstLine="480"/>
        <w:jc w:val="both"/>
        <w:rPr>
          <w:sz w:val="22"/>
          <w:szCs w:val="22"/>
          <w:lang w:val="lt-LT"/>
        </w:rPr>
      </w:pPr>
      <w:r w:rsidRPr="676B3736">
        <w:rPr>
          <w:sz w:val="22"/>
          <w:szCs w:val="22"/>
          <w:lang w:val="lt-LT"/>
        </w:rPr>
        <w:t xml:space="preserve">4.3. Nustatoma sutarties vertė – 50 000 Eur 00 ct (penkiasdešimt tūkstančių eurų 00 ct) su PVM. </w:t>
      </w:r>
    </w:p>
    <w:p w14:paraId="329CE2A3" w14:textId="77777777" w:rsidR="00005D0F" w:rsidRDefault="00005D0F" w:rsidP="00005D0F">
      <w:pPr>
        <w:pStyle w:val="NormalWeb"/>
        <w:spacing w:before="0" w:beforeAutospacing="0" w:after="0" w:afterAutospacing="0"/>
        <w:ind w:firstLine="480"/>
        <w:jc w:val="both"/>
        <w:rPr>
          <w:sz w:val="22"/>
          <w:szCs w:val="22"/>
          <w:lang w:val="lt-LT"/>
        </w:rPr>
      </w:pPr>
    </w:p>
    <w:p w14:paraId="32CE6BF9" w14:textId="43D7F8FC" w:rsidR="00005D0F" w:rsidRPr="000E2B0A" w:rsidRDefault="00005D0F" w:rsidP="003B1210">
      <w:pPr>
        <w:jc w:val="center"/>
        <w:rPr>
          <w:b/>
          <w:sz w:val="22"/>
          <w:szCs w:val="22"/>
        </w:rPr>
      </w:pPr>
      <w:r w:rsidRPr="000E2B0A">
        <w:rPr>
          <w:b/>
          <w:sz w:val="22"/>
          <w:szCs w:val="22"/>
        </w:rPr>
        <w:t>5.</w:t>
      </w:r>
      <w:r w:rsidRPr="000E2B0A">
        <w:rPr>
          <w:sz w:val="22"/>
          <w:szCs w:val="22"/>
        </w:rPr>
        <w:t xml:space="preserve"> </w:t>
      </w:r>
      <w:r>
        <w:rPr>
          <w:b/>
          <w:sz w:val="22"/>
          <w:szCs w:val="22"/>
        </w:rPr>
        <w:t>Sutarties galiojimas ir keitimas</w:t>
      </w:r>
    </w:p>
    <w:p w14:paraId="65AC6877" w14:textId="78F1C321" w:rsidR="005F5C4A" w:rsidRPr="000E2B0A" w:rsidRDefault="00005D0F" w:rsidP="005F5C4A">
      <w:pPr>
        <w:pStyle w:val="NormalWeb"/>
        <w:spacing w:before="0" w:beforeAutospacing="0" w:after="0" w:afterAutospacing="0"/>
        <w:ind w:firstLine="480"/>
        <w:jc w:val="both"/>
        <w:rPr>
          <w:sz w:val="22"/>
          <w:szCs w:val="22"/>
          <w:lang w:val="lt-LT"/>
        </w:rPr>
      </w:pPr>
      <w:r>
        <w:rPr>
          <w:sz w:val="22"/>
          <w:szCs w:val="22"/>
          <w:lang w:val="lt-LT"/>
        </w:rPr>
        <w:t>5.1</w:t>
      </w:r>
      <w:r w:rsidRPr="000E2B0A">
        <w:rPr>
          <w:sz w:val="22"/>
          <w:szCs w:val="22"/>
          <w:lang w:val="lt-LT"/>
        </w:rPr>
        <w:t>. Sutartis įsigalioja nuo jos pasirašymo ir galioja iki visiško šalių įsipareigojimų įvykdymo. Paslaugos turės būti teikiamos iki 2025 m. gruodžio 15 d.</w:t>
      </w:r>
      <w:r w:rsidR="005F5C4A">
        <w:rPr>
          <w:sz w:val="22"/>
          <w:szCs w:val="22"/>
          <w:lang w:val="lt-LT"/>
        </w:rPr>
        <w:t xml:space="preserve"> </w:t>
      </w:r>
      <w:r w:rsidR="005F5C4A" w:rsidRPr="005F5C4A">
        <w:rPr>
          <w:sz w:val="22"/>
          <w:szCs w:val="22"/>
          <w:lang w:val="lt-LT"/>
        </w:rPr>
        <w:t xml:space="preserve">Užsakovui </w:t>
      </w:r>
      <w:r w:rsidR="005F5C4A">
        <w:rPr>
          <w:sz w:val="22"/>
          <w:szCs w:val="22"/>
          <w:lang w:val="lt-LT"/>
        </w:rPr>
        <w:t>p</w:t>
      </w:r>
      <w:r w:rsidR="005F5C4A" w:rsidRPr="005F5C4A">
        <w:rPr>
          <w:sz w:val="22"/>
          <w:szCs w:val="22"/>
          <w:lang w:val="lt-LT"/>
        </w:rPr>
        <w:t xml:space="preserve">aslaugų teikimo laikotarpiu nupirkus </w:t>
      </w:r>
      <w:r w:rsidR="005F5C4A">
        <w:rPr>
          <w:sz w:val="22"/>
          <w:szCs w:val="22"/>
          <w:lang w:val="lt-LT"/>
        </w:rPr>
        <w:t>p</w:t>
      </w:r>
      <w:r w:rsidR="005F5C4A" w:rsidRPr="005F5C4A">
        <w:rPr>
          <w:sz w:val="22"/>
          <w:szCs w:val="22"/>
          <w:lang w:val="lt-LT"/>
        </w:rPr>
        <w:t xml:space="preserve">aslaugų už mažiau </w:t>
      </w:r>
      <w:r w:rsidR="005F5C4A">
        <w:rPr>
          <w:sz w:val="22"/>
          <w:szCs w:val="22"/>
          <w:lang w:val="lt-LT"/>
        </w:rPr>
        <w:t>nei nustatyta</w:t>
      </w:r>
      <w:r w:rsidR="005F5C4A" w:rsidRPr="005F5C4A">
        <w:rPr>
          <w:sz w:val="22"/>
          <w:szCs w:val="22"/>
          <w:lang w:val="lt-LT"/>
        </w:rPr>
        <w:t xml:space="preserve"> sutarties vertė, </w:t>
      </w:r>
      <w:r w:rsidR="005F5C4A">
        <w:rPr>
          <w:sz w:val="22"/>
          <w:szCs w:val="22"/>
          <w:lang w:val="lt-LT"/>
        </w:rPr>
        <w:t>p</w:t>
      </w:r>
      <w:r w:rsidR="005F5C4A" w:rsidRPr="005F5C4A">
        <w:rPr>
          <w:sz w:val="22"/>
          <w:szCs w:val="22"/>
          <w:lang w:val="lt-LT"/>
        </w:rPr>
        <w:t>aslaugų teikimo trukmė</w:t>
      </w:r>
      <w:r w:rsidR="005F5C4A">
        <w:rPr>
          <w:sz w:val="22"/>
          <w:szCs w:val="22"/>
          <w:lang w:val="lt-LT"/>
        </w:rPr>
        <w:t xml:space="preserve"> </w:t>
      </w:r>
      <w:r w:rsidR="005F5C4A" w:rsidRPr="005F5C4A">
        <w:rPr>
          <w:sz w:val="22"/>
          <w:szCs w:val="22"/>
          <w:lang w:val="lt-LT"/>
        </w:rPr>
        <w:t>abipusiu raštišku Šalių susitarimu gali būti pratęs</w:t>
      </w:r>
      <w:r w:rsidR="005F5C4A">
        <w:rPr>
          <w:sz w:val="22"/>
          <w:szCs w:val="22"/>
          <w:lang w:val="lt-LT"/>
        </w:rPr>
        <w:t xml:space="preserve">ta 3 mėnesiams, bet ne ilgiau nei nustatyta sutarties vertė. </w:t>
      </w:r>
      <w:r w:rsidR="005F5C4A" w:rsidRPr="676B3736">
        <w:rPr>
          <w:sz w:val="22"/>
          <w:szCs w:val="22"/>
          <w:lang w:val="lt-LT"/>
        </w:rPr>
        <w:t>Perkančioji organizacija neįsipareigoja išpirkti</w:t>
      </w:r>
      <w:r w:rsidR="005F5C4A">
        <w:rPr>
          <w:sz w:val="22"/>
          <w:szCs w:val="22"/>
          <w:lang w:val="lt-LT"/>
        </w:rPr>
        <w:t xml:space="preserve"> visos</w:t>
      </w:r>
      <w:r w:rsidR="005F5C4A" w:rsidRPr="676B3736">
        <w:rPr>
          <w:sz w:val="22"/>
          <w:szCs w:val="22"/>
          <w:lang w:val="lt-LT"/>
        </w:rPr>
        <w:t xml:space="preserve"> nurodytos vertės.</w:t>
      </w:r>
    </w:p>
    <w:p w14:paraId="329E5808" w14:textId="6DD7CFDB" w:rsidR="00005D0F" w:rsidRPr="000E2B0A" w:rsidRDefault="00005D0F" w:rsidP="005F5C4A">
      <w:pPr>
        <w:pStyle w:val="NormalWeb"/>
        <w:spacing w:before="0" w:beforeAutospacing="0" w:after="0" w:afterAutospacing="0"/>
        <w:ind w:firstLine="480"/>
        <w:jc w:val="both"/>
        <w:rPr>
          <w:sz w:val="22"/>
          <w:szCs w:val="22"/>
          <w:lang w:val="lt-LT"/>
        </w:rPr>
      </w:pPr>
      <w:r>
        <w:rPr>
          <w:sz w:val="22"/>
          <w:szCs w:val="22"/>
          <w:lang w:val="lt-LT"/>
        </w:rPr>
        <w:t>5.2</w:t>
      </w:r>
      <w:r w:rsidRPr="000E2B0A">
        <w:rPr>
          <w:sz w:val="22"/>
          <w:szCs w:val="22"/>
          <w:lang w:val="lt-LT"/>
        </w:rPr>
        <w:t>. Sutartis gali būti nutraukta:</w:t>
      </w:r>
    </w:p>
    <w:p w14:paraId="7FA40A49" w14:textId="0B4E02F7" w:rsidR="00005D0F" w:rsidRPr="000E2B0A" w:rsidRDefault="00005D0F" w:rsidP="00005D0F">
      <w:pPr>
        <w:pStyle w:val="NormalWeb"/>
        <w:spacing w:before="0" w:beforeAutospacing="0" w:after="0" w:afterAutospacing="0"/>
        <w:ind w:firstLine="480"/>
        <w:jc w:val="both"/>
        <w:rPr>
          <w:sz w:val="22"/>
          <w:szCs w:val="22"/>
          <w:lang w:val="lt-LT"/>
        </w:rPr>
      </w:pPr>
      <w:r>
        <w:rPr>
          <w:sz w:val="22"/>
          <w:szCs w:val="22"/>
          <w:lang w:val="lt-LT"/>
        </w:rPr>
        <w:t>5.2</w:t>
      </w:r>
      <w:r w:rsidRPr="000E2B0A">
        <w:rPr>
          <w:sz w:val="22"/>
          <w:szCs w:val="22"/>
          <w:lang w:val="lt-LT"/>
        </w:rPr>
        <w:t>.1.</w:t>
      </w:r>
      <w:r w:rsidRPr="000E2B0A">
        <w:rPr>
          <w:sz w:val="22"/>
          <w:szCs w:val="22"/>
          <w:lang w:val="lt-LT"/>
        </w:rPr>
        <w:tab/>
        <w:t>vienos šalies sprendimu prieš 5 (penkias) darbo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532B9B7D" w14:textId="4AD481B1" w:rsidR="00005D0F" w:rsidRPr="000E2B0A" w:rsidRDefault="00005D0F" w:rsidP="00005D0F">
      <w:pPr>
        <w:pStyle w:val="NormalWeb"/>
        <w:spacing w:before="0" w:beforeAutospacing="0" w:after="0" w:afterAutospacing="0"/>
        <w:ind w:firstLine="480"/>
        <w:jc w:val="both"/>
        <w:rPr>
          <w:sz w:val="22"/>
          <w:szCs w:val="22"/>
          <w:lang w:val="lt-LT"/>
        </w:rPr>
      </w:pPr>
      <w:r>
        <w:rPr>
          <w:sz w:val="22"/>
          <w:szCs w:val="22"/>
          <w:lang w:val="lt-LT"/>
        </w:rPr>
        <w:t>5.2</w:t>
      </w:r>
      <w:r w:rsidRPr="000E2B0A">
        <w:rPr>
          <w:sz w:val="22"/>
          <w:szCs w:val="22"/>
          <w:lang w:val="lt-LT"/>
        </w:rPr>
        <w:t>.2.</w:t>
      </w:r>
      <w:r w:rsidRPr="000E2B0A">
        <w:rPr>
          <w:sz w:val="22"/>
          <w:szCs w:val="22"/>
          <w:lang w:val="lt-LT"/>
        </w:rPr>
        <w:tab/>
        <w:t>raštišku šalių susitarimu, pirkimo sutarties nutraukimą inicijuojančiai šaliai pranešus apie tai kitai šaliai prieš 15 (penkiolika) kalendorinių dienų.</w:t>
      </w:r>
    </w:p>
    <w:p w14:paraId="4C8CFCF3" w14:textId="55803379" w:rsidR="00005D0F" w:rsidRPr="000E2B0A" w:rsidRDefault="00005D0F" w:rsidP="00005D0F">
      <w:pPr>
        <w:pStyle w:val="NormalWeb"/>
        <w:spacing w:before="0" w:beforeAutospacing="0" w:after="0" w:afterAutospacing="0"/>
        <w:ind w:firstLine="480"/>
        <w:jc w:val="both"/>
        <w:rPr>
          <w:sz w:val="22"/>
          <w:szCs w:val="22"/>
          <w:lang w:val="lt-LT"/>
        </w:rPr>
      </w:pPr>
      <w:r>
        <w:rPr>
          <w:sz w:val="22"/>
          <w:szCs w:val="22"/>
          <w:lang w:val="lt-LT"/>
        </w:rPr>
        <w:t>5.3</w:t>
      </w:r>
      <w:r w:rsidRPr="000E2B0A">
        <w:rPr>
          <w:sz w:val="22"/>
          <w:szCs w:val="22"/>
          <w:lang w:val="lt-LT"/>
        </w:rPr>
        <w:t>. Sutarties sąlygos sutarties galiojimo laikotarpiu negali būti keičiamos, išskyrus Viešųjų pirkimų įstatymo 89 straipsnyje numatytus atvejus ir tokias sutarties sąlygas, kurias pakeitus nebūtų pažeisti Viešųjų pirkimų įstatyme nustatyti principai ir tikslai. Visi sutarties pakeitimai, papildymai ir priedai galioja, jeigu jie yra sudaryti raštu ir patvirtinti abiejų šalių įgaliotų atstovų parašais.</w:t>
      </w:r>
    </w:p>
    <w:p w14:paraId="460E0E1A" w14:textId="77777777" w:rsidR="00DD34F1" w:rsidRPr="000E2B0A" w:rsidRDefault="00DD34F1" w:rsidP="00FD181C">
      <w:pPr>
        <w:pStyle w:val="BodyText3"/>
        <w:rPr>
          <w:szCs w:val="22"/>
        </w:rPr>
      </w:pPr>
    </w:p>
    <w:p w14:paraId="2D42A2DB" w14:textId="3243906F" w:rsidR="009A42D8" w:rsidRPr="000E2B0A" w:rsidRDefault="00005D0F" w:rsidP="00BA3A90">
      <w:pPr>
        <w:ind w:right="27"/>
        <w:jc w:val="center"/>
        <w:rPr>
          <w:b/>
          <w:sz w:val="22"/>
          <w:szCs w:val="22"/>
        </w:rPr>
      </w:pPr>
      <w:r>
        <w:rPr>
          <w:b/>
          <w:sz w:val="22"/>
          <w:szCs w:val="22"/>
        </w:rPr>
        <w:t>6</w:t>
      </w:r>
      <w:r w:rsidR="009A42D8" w:rsidRPr="000E2B0A">
        <w:rPr>
          <w:b/>
          <w:sz w:val="22"/>
          <w:szCs w:val="22"/>
        </w:rPr>
        <w:t>.</w:t>
      </w:r>
      <w:r w:rsidR="009A42D8" w:rsidRPr="000E2B0A">
        <w:rPr>
          <w:sz w:val="22"/>
          <w:szCs w:val="22"/>
        </w:rPr>
        <w:t xml:space="preserve"> </w:t>
      </w:r>
      <w:r w:rsidR="009A42D8" w:rsidRPr="000E2B0A">
        <w:rPr>
          <w:b/>
          <w:sz w:val="22"/>
          <w:szCs w:val="22"/>
        </w:rPr>
        <w:t>Šalių atsakomybė</w:t>
      </w:r>
    </w:p>
    <w:p w14:paraId="52F0368D" w14:textId="6508C63E" w:rsidR="00454D38"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6</w:t>
      </w:r>
      <w:r w:rsidR="002B6ED9" w:rsidRPr="000E2B0A">
        <w:rPr>
          <w:sz w:val="22"/>
          <w:szCs w:val="22"/>
          <w:lang w:val="lt-LT"/>
        </w:rPr>
        <w:t>.1.</w:t>
      </w:r>
      <w:r w:rsidR="00E115B5" w:rsidRPr="000E2B0A">
        <w:rPr>
          <w:sz w:val="22"/>
          <w:szCs w:val="22"/>
          <w:lang w:val="lt-LT"/>
        </w:rPr>
        <w:t xml:space="preserve"> </w:t>
      </w:r>
      <w:r w:rsidR="00454D38" w:rsidRPr="000E2B0A">
        <w:rPr>
          <w:sz w:val="22"/>
          <w:szCs w:val="22"/>
          <w:lang w:val="lt-LT"/>
        </w:rPr>
        <w:t>Užsakovui be pateisinamos priežasties vėluojant apmokėti už tinkamai suteiktas paslaugas,  jis Vykdytojui moka 0,03 % dydžio delspinigius už kiekvieną uždelstą sumokėti dieną, skaičiuojamus nuo neapmokėtos sumos. Delspinigių mokėjimas neatleidžia nuo sutarties įsipareigojimų vykdymo.</w:t>
      </w:r>
    </w:p>
    <w:p w14:paraId="58150D5A" w14:textId="1CAA2326" w:rsidR="007C5E67"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6</w:t>
      </w:r>
      <w:r w:rsidR="006A41CA" w:rsidRPr="000E2B0A">
        <w:rPr>
          <w:sz w:val="22"/>
          <w:szCs w:val="22"/>
          <w:lang w:val="lt-LT"/>
        </w:rPr>
        <w:t xml:space="preserve">.2. Jei Vykdytojas nevykdo pirkimo sutartyje numatytų įsipareigojimų, jis moka </w:t>
      </w:r>
      <w:r w:rsidR="00454D38" w:rsidRPr="003B1210">
        <w:rPr>
          <w:sz w:val="22"/>
          <w:szCs w:val="22"/>
          <w:lang w:val="lt-LT"/>
        </w:rPr>
        <w:t>5</w:t>
      </w:r>
      <w:r w:rsidR="006A41CA" w:rsidRPr="003B1210">
        <w:rPr>
          <w:sz w:val="22"/>
          <w:szCs w:val="22"/>
          <w:lang w:val="lt-LT"/>
        </w:rPr>
        <w:t>0,00</w:t>
      </w:r>
      <w:r w:rsidR="006A41CA" w:rsidRPr="000E2B0A">
        <w:rPr>
          <w:sz w:val="22"/>
          <w:szCs w:val="22"/>
          <w:lang w:val="lt-LT"/>
        </w:rPr>
        <w:t xml:space="preserve"> Eur dydžio baudą už kiekvieną sutarties nevykdymo atvejį. Baudos mokėjimas neatleidžia nuo sutarties įsipareigojimų vykdymo.</w:t>
      </w:r>
    </w:p>
    <w:p w14:paraId="3AAE0C8A" w14:textId="46132E7D" w:rsidR="006A41CA"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6</w:t>
      </w:r>
      <w:r w:rsidR="007C5E67" w:rsidRPr="000E2B0A">
        <w:rPr>
          <w:sz w:val="22"/>
          <w:szCs w:val="22"/>
          <w:lang w:val="lt-LT"/>
        </w:rPr>
        <w:t>.3</w:t>
      </w:r>
      <w:r w:rsidR="006A41CA" w:rsidRPr="000E2B0A">
        <w:rPr>
          <w:sz w:val="22"/>
          <w:szCs w:val="22"/>
          <w:lang w:val="lt-LT"/>
        </w:rPr>
        <w:t xml:space="preserve">. Sutarties šalis, su kuria sutartis nutraukiama dėl esminio sutarties pažeidimo, moka kitai sutarties šaliai </w:t>
      </w:r>
      <w:r w:rsidR="00454D38" w:rsidRPr="003B1210">
        <w:rPr>
          <w:sz w:val="22"/>
          <w:szCs w:val="22"/>
          <w:lang w:val="lt-LT"/>
        </w:rPr>
        <w:t>5</w:t>
      </w:r>
      <w:r w:rsidR="006A41CA" w:rsidRPr="003B1210">
        <w:rPr>
          <w:sz w:val="22"/>
          <w:szCs w:val="22"/>
          <w:lang w:val="lt-LT"/>
        </w:rPr>
        <w:t xml:space="preserve"> proc</w:t>
      </w:r>
      <w:r w:rsidR="006A41CA" w:rsidRPr="000E2B0A">
        <w:rPr>
          <w:sz w:val="22"/>
          <w:szCs w:val="22"/>
          <w:lang w:val="lt-LT"/>
        </w:rPr>
        <w:t xml:space="preserve">. sutarties vertės dydžio baudą. </w:t>
      </w:r>
    </w:p>
    <w:p w14:paraId="4223D19D" w14:textId="68EB4866" w:rsidR="009A42D8"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6</w:t>
      </w:r>
      <w:r w:rsidR="002B6ED9" w:rsidRPr="000E2B0A">
        <w:rPr>
          <w:sz w:val="22"/>
          <w:szCs w:val="22"/>
          <w:lang w:val="lt-LT"/>
        </w:rPr>
        <w:t>.</w:t>
      </w:r>
      <w:r w:rsidR="007C5E67" w:rsidRPr="000E2B0A">
        <w:rPr>
          <w:sz w:val="22"/>
          <w:szCs w:val="22"/>
          <w:lang w:val="lt-LT"/>
        </w:rPr>
        <w:t>4</w:t>
      </w:r>
      <w:r w:rsidR="002B6ED9" w:rsidRPr="000E2B0A">
        <w:rPr>
          <w:sz w:val="22"/>
          <w:szCs w:val="22"/>
          <w:lang w:val="lt-LT"/>
        </w:rPr>
        <w:t xml:space="preserve">. </w:t>
      </w:r>
      <w:r w:rsidR="009A42D8" w:rsidRPr="000E2B0A">
        <w:rPr>
          <w:sz w:val="22"/>
          <w:szCs w:val="22"/>
          <w:lang w:val="lt-LT"/>
        </w:rPr>
        <w:t>Vykdytojas turi teisę nevykdyti užsa</w:t>
      </w:r>
      <w:r w:rsidR="00E115B5" w:rsidRPr="000E2B0A">
        <w:rPr>
          <w:sz w:val="22"/>
          <w:szCs w:val="22"/>
          <w:lang w:val="lt-LT"/>
        </w:rPr>
        <w:t>kymo, jei skelbimo (-ų)</w:t>
      </w:r>
      <w:r w:rsidR="004265F7" w:rsidRPr="000E2B0A">
        <w:rPr>
          <w:sz w:val="22"/>
          <w:szCs w:val="22"/>
          <w:lang w:val="lt-LT"/>
        </w:rPr>
        <w:t xml:space="preserve"> </w:t>
      </w:r>
      <w:r w:rsidR="009A42D8" w:rsidRPr="000E2B0A">
        <w:rPr>
          <w:sz w:val="22"/>
          <w:szCs w:val="22"/>
          <w:lang w:val="lt-LT"/>
        </w:rPr>
        <w:t>turinys prieštarauja Lietuvos Respublikos įstatymams ir kitiems teisės aktams.</w:t>
      </w:r>
    </w:p>
    <w:p w14:paraId="732D58D0" w14:textId="25456CD7" w:rsidR="009A42D8"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6</w:t>
      </w:r>
      <w:r w:rsidR="002B6ED9" w:rsidRPr="000E2B0A">
        <w:rPr>
          <w:sz w:val="22"/>
          <w:szCs w:val="22"/>
          <w:lang w:val="lt-LT"/>
        </w:rPr>
        <w:t>.</w:t>
      </w:r>
      <w:r w:rsidR="007C5E67" w:rsidRPr="000E2B0A">
        <w:rPr>
          <w:sz w:val="22"/>
          <w:szCs w:val="22"/>
          <w:lang w:val="lt-LT"/>
        </w:rPr>
        <w:t>5</w:t>
      </w:r>
      <w:r w:rsidR="002B6ED9" w:rsidRPr="000E2B0A">
        <w:rPr>
          <w:sz w:val="22"/>
          <w:szCs w:val="22"/>
          <w:lang w:val="lt-LT"/>
        </w:rPr>
        <w:t xml:space="preserve">. </w:t>
      </w:r>
      <w:r w:rsidR="004265F7" w:rsidRPr="000E2B0A">
        <w:rPr>
          <w:sz w:val="22"/>
          <w:szCs w:val="22"/>
          <w:lang w:val="lt-LT"/>
        </w:rPr>
        <w:t xml:space="preserve">Vykdytojas </w:t>
      </w:r>
      <w:r w:rsidR="00AD3ABF" w:rsidRPr="000E2B0A">
        <w:rPr>
          <w:sz w:val="22"/>
          <w:szCs w:val="22"/>
          <w:lang w:val="lt-LT"/>
        </w:rPr>
        <w:t>ne</w:t>
      </w:r>
      <w:r w:rsidR="009A42D8" w:rsidRPr="000E2B0A">
        <w:rPr>
          <w:sz w:val="22"/>
          <w:szCs w:val="22"/>
          <w:lang w:val="lt-LT"/>
        </w:rPr>
        <w:t>atsako už Užsakovo pateikt</w:t>
      </w:r>
      <w:r w:rsidR="0010780D" w:rsidRPr="000E2B0A">
        <w:rPr>
          <w:sz w:val="22"/>
          <w:szCs w:val="22"/>
          <w:lang w:val="lt-LT"/>
        </w:rPr>
        <w:t>ų spausdinimui ir suderintų skelbimų</w:t>
      </w:r>
      <w:r w:rsidR="009A42D8" w:rsidRPr="000E2B0A">
        <w:rPr>
          <w:sz w:val="22"/>
          <w:szCs w:val="22"/>
          <w:lang w:val="lt-LT"/>
        </w:rPr>
        <w:t xml:space="preserve"> turinį ir klaidas</w:t>
      </w:r>
      <w:r w:rsidR="007F320F" w:rsidRPr="000E2B0A">
        <w:rPr>
          <w:sz w:val="22"/>
          <w:szCs w:val="22"/>
          <w:lang w:val="lt-LT"/>
        </w:rPr>
        <w:t>, kilusias ne dėl Vykdytojo kaltės</w:t>
      </w:r>
      <w:r w:rsidR="009A42D8" w:rsidRPr="000E2B0A">
        <w:rPr>
          <w:sz w:val="22"/>
          <w:szCs w:val="22"/>
          <w:lang w:val="lt-LT"/>
        </w:rPr>
        <w:t>.</w:t>
      </w:r>
    </w:p>
    <w:p w14:paraId="2DB5092B" w14:textId="736D2A47" w:rsidR="007C5E67"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6</w:t>
      </w:r>
      <w:r w:rsidR="002B6ED9" w:rsidRPr="000E2B0A">
        <w:rPr>
          <w:sz w:val="22"/>
          <w:szCs w:val="22"/>
          <w:lang w:val="lt-LT"/>
        </w:rPr>
        <w:t>.</w:t>
      </w:r>
      <w:r w:rsidR="007C5E67" w:rsidRPr="000E2B0A">
        <w:rPr>
          <w:sz w:val="22"/>
          <w:szCs w:val="22"/>
          <w:lang w:val="lt-LT"/>
        </w:rPr>
        <w:t>6</w:t>
      </w:r>
      <w:r w:rsidR="002B6ED9" w:rsidRPr="000E2B0A">
        <w:rPr>
          <w:sz w:val="22"/>
          <w:szCs w:val="22"/>
          <w:lang w:val="lt-LT"/>
        </w:rPr>
        <w:t xml:space="preserve">. </w:t>
      </w:r>
      <w:r w:rsidR="007C5E67" w:rsidRPr="000E2B0A">
        <w:rPr>
          <w:sz w:val="22"/>
          <w:szCs w:val="22"/>
          <w:lang w:val="lt-LT"/>
        </w:rPr>
        <w:t>Pirkimo sutarties šalys atleidžiamos nuo atsakomybės dėl dalinio arba visiško pirkimo sutarties įsipareigojimų nevykdymo, jeigu tai atsitiko dėl nenugalimos jėgos (force majeure) aplinkybių, kurių pirkimo sutarties šalys negalėjo kontroliuoti bei numatyti sutarties sudarymo metu ir negalėjo užkirsti kelio šių aplinkybių ir pasekmių atsiradimui.</w:t>
      </w:r>
    </w:p>
    <w:p w14:paraId="152D75CA" w14:textId="77777777" w:rsidR="007C5E67" w:rsidRPr="000E2B0A" w:rsidRDefault="007C5E67" w:rsidP="007C5E67">
      <w:pPr>
        <w:pStyle w:val="NormalWeb"/>
        <w:spacing w:before="0" w:beforeAutospacing="0" w:after="0" w:afterAutospacing="0"/>
        <w:ind w:firstLine="480"/>
        <w:jc w:val="both"/>
        <w:rPr>
          <w:sz w:val="22"/>
          <w:szCs w:val="22"/>
          <w:lang w:val="lt-LT"/>
        </w:rPr>
      </w:pPr>
    </w:p>
    <w:p w14:paraId="0C0C7E95" w14:textId="3DFBCC25" w:rsidR="009A42D8" w:rsidRPr="000E2B0A" w:rsidRDefault="00005D0F" w:rsidP="00BA3A90">
      <w:pPr>
        <w:jc w:val="center"/>
        <w:rPr>
          <w:b/>
          <w:sz w:val="22"/>
          <w:szCs w:val="22"/>
        </w:rPr>
      </w:pPr>
      <w:r>
        <w:rPr>
          <w:b/>
          <w:sz w:val="22"/>
          <w:szCs w:val="22"/>
        </w:rPr>
        <w:t>7</w:t>
      </w:r>
      <w:r w:rsidR="000D3A55" w:rsidRPr="000E2B0A">
        <w:rPr>
          <w:b/>
          <w:sz w:val="22"/>
          <w:szCs w:val="22"/>
        </w:rPr>
        <w:t>. Baigiamosios nuostatos</w:t>
      </w:r>
    </w:p>
    <w:p w14:paraId="5660D672" w14:textId="7FD38613" w:rsidR="009A42D8"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7</w:t>
      </w:r>
      <w:r w:rsidR="002B6ED9" w:rsidRPr="000E2B0A">
        <w:rPr>
          <w:sz w:val="22"/>
          <w:szCs w:val="22"/>
          <w:lang w:val="lt-LT"/>
        </w:rPr>
        <w:t xml:space="preserve">.1. </w:t>
      </w:r>
      <w:r w:rsidR="009A42D8" w:rsidRPr="000E2B0A">
        <w:rPr>
          <w:sz w:val="22"/>
          <w:szCs w:val="22"/>
          <w:lang w:val="lt-LT"/>
        </w:rPr>
        <w:t>Sutartis yra sudaryta ir vykdoma laikantis Lietuvos Respublikos įstatymų ir kitų teisės aktų. Sudarydamos šią Sutartį šalys pareiškia, kad jų atstovai turi teisę pasirašyti šią Sutartį bei jų vidiniuose dokumentuose nėra prieštaravimų dėl šia Sutartimi prisiimtų įsipareigojimų ir jų vykdymo.</w:t>
      </w:r>
    </w:p>
    <w:p w14:paraId="61BB39AB" w14:textId="23FF4D3F" w:rsidR="007C5E67"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7</w:t>
      </w:r>
      <w:r w:rsidR="007C5E67" w:rsidRPr="000E2B0A">
        <w:rPr>
          <w:sz w:val="22"/>
          <w:szCs w:val="22"/>
          <w:lang w:val="lt-LT"/>
        </w:rPr>
        <w:t>.</w:t>
      </w:r>
      <w:r>
        <w:rPr>
          <w:sz w:val="22"/>
          <w:szCs w:val="22"/>
          <w:lang w:val="lt-LT"/>
        </w:rPr>
        <w:t>2</w:t>
      </w:r>
      <w:r w:rsidR="007C5E67" w:rsidRPr="000E2B0A">
        <w:rPr>
          <w:sz w:val="22"/>
          <w:szCs w:val="22"/>
          <w:lang w:val="lt-LT"/>
        </w:rPr>
        <w:t>. Jeigu sutarties vykdymui pasitelkiamas (-i) subteikėjas (-ai), Užsakovas gali atsiskaityti tiesiogiai su subteikėju (-</w:t>
      </w:r>
      <w:proofErr w:type="spellStart"/>
      <w:r w:rsidR="007C5E67" w:rsidRPr="000E2B0A">
        <w:rPr>
          <w:sz w:val="22"/>
          <w:szCs w:val="22"/>
          <w:lang w:val="lt-LT"/>
        </w:rPr>
        <w:t>ais</w:t>
      </w:r>
      <w:proofErr w:type="spellEnd"/>
      <w:r w:rsidR="007C5E67" w:rsidRPr="000E2B0A">
        <w:rPr>
          <w:sz w:val="22"/>
          <w:szCs w:val="22"/>
          <w:lang w:val="lt-LT"/>
        </w:rPr>
        <w:t>), jei subteikėjas (-ai) išreiškia norą pasinaudoti tiesioginio atsiskaitymo galimybe. Tokiu atveju turi būti sudaroma trišalė sutartis tarp Užsakovo, Vykdytojo ir subteikėjo, kurioje aprašoma tiesioginio atsiskaitymo su subteikėju tvarka. Vykdytojas turi teisę prieštarauti nepagrįstiems mokėjimams. Tiesioginio atsiskaitymo su subteikėjais galimybė nekeičia Vykdytojo atsakomybės dėl Sutarties įvykdymo.</w:t>
      </w:r>
    </w:p>
    <w:p w14:paraId="66A04F8D" w14:textId="6EE3FDC8" w:rsidR="007C5E67"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7</w:t>
      </w:r>
      <w:r w:rsidR="007C5E67" w:rsidRPr="000E2B0A">
        <w:rPr>
          <w:sz w:val="22"/>
          <w:szCs w:val="22"/>
          <w:lang w:val="lt-LT"/>
        </w:rPr>
        <w:t>.</w:t>
      </w:r>
      <w:r>
        <w:rPr>
          <w:sz w:val="22"/>
          <w:szCs w:val="22"/>
          <w:lang w:val="lt-LT"/>
        </w:rPr>
        <w:t>3</w:t>
      </w:r>
      <w:r w:rsidR="007C5E67" w:rsidRPr="000E2B0A">
        <w:rPr>
          <w:sz w:val="22"/>
          <w:szCs w:val="22"/>
          <w:lang w:val="lt-LT"/>
        </w:rPr>
        <w:t xml:space="preserve">. Sudarius sutartį, tačiau ne vėliau negu sutartis pradedama vykdyti, Vykdytojas įsipareigoja Užsakovui pranešti tuo metu žinomų subtiekėjų pavadinimus, kontaktinius duomenis ir jų atstovus. Užsakovas taip pat reikalauja, kad Vykdytojas informuotų apie minėtos informacijos pasikeitimus visu sutarties vykdymo metu, taip pat apie naujus subtiekėjus, kuriuos jis ketina pasitelkti vėliau. </w:t>
      </w:r>
    </w:p>
    <w:p w14:paraId="2F18CCC9" w14:textId="3B8BCD2E" w:rsidR="007C5E67"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7.4</w:t>
      </w:r>
      <w:r w:rsidR="007C5E67" w:rsidRPr="000E2B0A">
        <w:rPr>
          <w:sz w:val="22"/>
          <w:szCs w:val="22"/>
          <w:lang w:val="lt-LT"/>
        </w:rPr>
        <w:t>. Užsakovas numato galimybę pirkimo sutarties vykdymo laikotarpiu leisti keisti subtiekėjus, kai atsiranda aplinkybės, kurių buvimas nebuvo žinomas nei Vykdytojui, nei Užsakovui pasiūlymo pateikimo ir sutarties sudarymo metu. Subtiekėjai gali būti keičiami rašytiniu sutarties šalių susitarimu, kuris tampa neatskiriama sutarties dalis.</w:t>
      </w:r>
    </w:p>
    <w:p w14:paraId="691BC70C" w14:textId="28C5E252" w:rsidR="0096340D"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7.5</w:t>
      </w:r>
      <w:r w:rsidR="002B6ED9" w:rsidRPr="000E2B0A">
        <w:rPr>
          <w:sz w:val="22"/>
          <w:szCs w:val="22"/>
          <w:lang w:val="lt-LT"/>
        </w:rPr>
        <w:t xml:space="preserve">. </w:t>
      </w:r>
      <w:r w:rsidR="009A42D8" w:rsidRPr="000E2B0A">
        <w:rPr>
          <w:sz w:val="22"/>
          <w:szCs w:val="22"/>
          <w:lang w:val="lt-LT"/>
        </w:rPr>
        <w:t>Visi pranešimai ir dokumentai, susiję su šios Sutarties vykdymu, gali</w:t>
      </w:r>
      <w:r w:rsidR="00B30171" w:rsidRPr="000E2B0A">
        <w:rPr>
          <w:sz w:val="22"/>
          <w:szCs w:val="22"/>
          <w:lang w:val="lt-LT"/>
        </w:rPr>
        <w:t xml:space="preserve"> b</w:t>
      </w:r>
      <w:r w:rsidR="004265F7" w:rsidRPr="000E2B0A">
        <w:rPr>
          <w:sz w:val="22"/>
          <w:szCs w:val="22"/>
          <w:lang w:val="lt-LT"/>
        </w:rPr>
        <w:t>ūti siunčiami paštu, per kurjerį ir elektroninio</w:t>
      </w:r>
      <w:r w:rsidR="009A42D8" w:rsidRPr="000E2B0A">
        <w:rPr>
          <w:sz w:val="22"/>
          <w:szCs w:val="22"/>
          <w:lang w:val="lt-LT"/>
        </w:rPr>
        <w:t xml:space="preserve"> ryšio priemonėmis. Bet koks pranešimas, išsiųstas viena iš šių ryšio priemonių, turi tą pačią juridinę galią kaip ir originalas, kai jis patvirtintas siunčiančiosios šalies parašu. </w:t>
      </w:r>
    </w:p>
    <w:p w14:paraId="2034C723" w14:textId="3679AE16" w:rsidR="002A1979"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lastRenderedPageBreak/>
        <w:t>7.6</w:t>
      </w:r>
      <w:r w:rsidR="002B6ED9" w:rsidRPr="000E2B0A">
        <w:rPr>
          <w:sz w:val="22"/>
          <w:szCs w:val="22"/>
          <w:lang w:val="lt-LT"/>
        </w:rPr>
        <w:t xml:space="preserve">. </w:t>
      </w:r>
      <w:r w:rsidR="002A1979" w:rsidRPr="000E2B0A">
        <w:rPr>
          <w:sz w:val="22"/>
          <w:szCs w:val="22"/>
          <w:lang w:val="lt-LT"/>
        </w:rPr>
        <w:t xml:space="preserve">Pasikeitus šalių </w:t>
      </w:r>
      <w:r w:rsidR="00F3138A" w:rsidRPr="000E2B0A">
        <w:rPr>
          <w:sz w:val="22"/>
          <w:szCs w:val="22"/>
          <w:lang w:val="lt-LT"/>
        </w:rPr>
        <w:t>nurodytiems rekvizitams, atsakingiems asmenims, kita šalis apie tai informuojama raštu per 5 (penkias) darbo dienas.</w:t>
      </w:r>
    </w:p>
    <w:p w14:paraId="23C85731" w14:textId="751840DB" w:rsidR="00AF6D3F" w:rsidRPr="000E2B0A" w:rsidRDefault="00005D0F" w:rsidP="007C5E67">
      <w:pPr>
        <w:pStyle w:val="NormalWeb"/>
        <w:spacing w:before="0" w:beforeAutospacing="0" w:after="0" w:afterAutospacing="0"/>
        <w:ind w:firstLine="480"/>
        <w:jc w:val="both"/>
        <w:rPr>
          <w:sz w:val="22"/>
          <w:szCs w:val="22"/>
          <w:lang w:val="lt-LT"/>
        </w:rPr>
      </w:pPr>
      <w:r>
        <w:rPr>
          <w:sz w:val="22"/>
          <w:szCs w:val="22"/>
          <w:lang w:val="lt-LT"/>
        </w:rPr>
        <w:t>7.7</w:t>
      </w:r>
      <w:r w:rsidR="002A1979" w:rsidRPr="000E2B0A">
        <w:rPr>
          <w:sz w:val="22"/>
          <w:szCs w:val="22"/>
          <w:lang w:val="lt-LT"/>
        </w:rPr>
        <w:t xml:space="preserve">. </w:t>
      </w:r>
      <w:r w:rsidR="00AF6D3F" w:rsidRPr="000E2B0A">
        <w:rPr>
          <w:sz w:val="22"/>
          <w:szCs w:val="22"/>
          <w:lang w:val="lt-LT"/>
        </w:rPr>
        <w:t>Ginčai tarp Užsakovo ir Vykdytojo sprendžiami derybų būdu, o nepavykus taip išspręsti ginčo, jis bus nagrinėjamas Lietuvos Respublikos civilinio proceso kodekso nustatyta tvarka teisme.</w:t>
      </w:r>
    </w:p>
    <w:p w14:paraId="593A4D68" w14:textId="77777777" w:rsidR="00F55ED7" w:rsidRPr="000E2B0A" w:rsidRDefault="00F55ED7" w:rsidP="002A58EC">
      <w:pPr>
        <w:jc w:val="both"/>
        <w:rPr>
          <w:sz w:val="22"/>
          <w:szCs w:val="22"/>
        </w:rPr>
      </w:pPr>
    </w:p>
    <w:p w14:paraId="2CB86BEB" w14:textId="3E7CFA9C" w:rsidR="009A42D8" w:rsidRPr="000E2B0A" w:rsidRDefault="00005D0F" w:rsidP="009A42D8">
      <w:pPr>
        <w:ind w:right="27"/>
        <w:jc w:val="both"/>
        <w:rPr>
          <w:b/>
          <w:sz w:val="22"/>
          <w:szCs w:val="22"/>
        </w:rPr>
      </w:pPr>
      <w:r>
        <w:rPr>
          <w:b/>
          <w:sz w:val="22"/>
          <w:szCs w:val="22"/>
        </w:rPr>
        <w:t>8</w:t>
      </w:r>
      <w:r w:rsidR="00A34F06" w:rsidRPr="000E2B0A">
        <w:rPr>
          <w:b/>
          <w:sz w:val="22"/>
          <w:szCs w:val="22"/>
        </w:rPr>
        <w:t xml:space="preserve">. Šalių rekvizitai </w:t>
      </w:r>
    </w:p>
    <w:p w14:paraId="3A10E7BE" w14:textId="77777777" w:rsidR="009A42D8" w:rsidRPr="000E2B0A" w:rsidRDefault="009A42D8" w:rsidP="002A58EC">
      <w:pPr>
        <w:jc w:val="both"/>
        <w:rPr>
          <w:b/>
          <w:sz w:val="22"/>
          <w:szCs w:val="22"/>
        </w:rPr>
      </w:pPr>
    </w:p>
    <w:tbl>
      <w:tblPr>
        <w:tblW w:w="9747" w:type="dxa"/>
        <w:tblLayout w:type="fixed"/>
        <w:tblLook w:val="0000" w:firstRow="0" w:lastRow="0" w:firstColumn="0" w:lastColumn="0" w:noHBand="0" w:noVBand="0"/>
      </w:tblPr>
      <w:tblGrid>
        <w:gridCol w:w="4608"/>
        <w:gridCol w:w="490"/>
        <w:gridCol w:w="4649"/>
      </w:tblGrid>
      <w:tr w:rsidR="00A34F06" w:rsidRPr="000E2B0A" w14:paraId="1D8F1417" w14:textId="77777777" w:rsidTr="00390705">
        <w:tc>
          <w:tcPr>
            <w:tcW w:w="4608" w:type="dxa"/>
          </w:tcPr>
          <w:p w14:paraId="359747E7" w14:textId="77777777" w:rsidR="00A34F06" w:rsidRPr="000E2B0A" w:rsidRDefault="00A34F06" w:rsidP="004C40D0">
            <w:pPr>
              <w:jc w:val="both"/>
              <w:rPr>
                <w:sz w:val="22"/>
                <w:szCs w:val="22"/>
              </w:rPr>
            </w:pPr>
            <w:r w:rsidRPr="000E2B0A">
              <w:rPr>
                <w:b/>
                <w:sz w:val="22"/>
                <w:szCs w:val="22"/>
              </w:rPr>
              <w:t>Vykdytojas:</w:t>
            </w:r>
          </w:p>
        </w:tc>
        <w:tc>
          <w:tcPr>
            <w:tcW w:w="490" w:type="dxa"/>
          </w:tcPr>
          <w:p w14:paraId="07AE47A2" w14:textId="77777777" w:rsidR="00A34F06" w:rsidRPr="000E2B0A" w:rsidRDefault="00A34F06" w:rsidP="004C40D0">
            <w:pPr>
              <w:ind w:firstLine="720"/>
              <w:jc w:val="both"/>
              <w:rPr>
                <w:sz w:val="22"/>
                <w:szCs w:val="22"/>
              </w:rPr>
            </w:pPr>
          </w:p>
        </w:tc>
        <w:tc>
          <w:tcPr>
            <w:tcW w:w="4649" w:type="dxa"/>
          </w:tcPr>
          <w:p w14:paraId="43FEB5BE" w14:textId="77777777" w:rsidR="00A34F06" w:rsidRPr="000E2B0A" w:rsidRDefault="00A34F06" w:rsidP="004C40D0">
            <w:pPr>
              <w:jc w:val="both"/>
              <w:rPr>
                <w:sz w:val="22"/>
                <w:szCs w:val="22"/>
              </w:rPr>
            </w:pPr>
            <w:r w:rsidRPr="000E2B0A">
              <w:rPr>
                <w:b/>
                <w:sz w:val="22"/>
                <w:szCs w:val="22"/>
              </w:rPr>
              <w:t>Užsakovas:</w:t>
            </w:r>
          </w:p>
        </w:tc>
      </w:tr>
      <w:tr w:rsidR="00390705" w:rsidRPr="000E2B0A" w14:paraId="03C7EFED" w14:textId="77777777" w:rsidTr="00390705">
        <w:trPr>
          <w:trHeight w:val="4416"/>
        </w:trPr>
        <w:tc>
          <w:tcPr>
            <w:tcW w:w="4608" w:type="dxa"/>
          </w:tcPr>
          <w:p w14:paraId="6D5CF8EA" w14:textId="77777777" w:rsidR="00454D38" w:rsidRPr="000E2B0A" w:rsidRDefault="00454D38" w:rsidP="00F71A5B">
            <w:pPr>
              <w:tabs>
                <w:tab w:val="right" w:pos="3970"/>
                <w:tab w:val="left" w:pos="5103"/>
                <w:tab w:val="right" w:pos="9356"/>
              </w:tabs>
              <w:jc w:val="both"/>
              <w:rPr>
                <w:b/>
                <w:sz w:val="22"/>
                <w:szCs w:val="22"/>
              </w:rPr>
            </w:pPr>
          </w:p>
          <w:p w14:paraId="2433D04E" w14:textId="77777777" w:rsidR="00454D38" w:rsidRPr="000E2B0A" w:rsidRDefault="00454D38" w:rsidP="00F71A5B">
            <w:pPr>
              <w:tabs>
                <w:tab w:val="right" w:pos="3970"/>
                <w:tab w:val="left" w:pos="5103"/>
                <w:tab w:val="right" w:pos="9356"/>
              </w:tabs>
              <w:jc w:val="both"/>
              <w:rPr>
                <w:b/>
                <w:sz w:val="22"/>
                <w:szCs w:val="22"/>
              </w:rPr>
            </w:pPr>
          </w:p>
          <w:p w14:paraId="7059D453" w14:textId="77777777" w:rsidR="00454D38" w:rsidRPr="000E2B0A" w:rsidRDefault="00454D38" w:rsidP="00F71A5B">
            <w:pPr>
              <w:tabs>
                <w:tab w:val="right" w:pos="3970"/>
                <w:tab w:val="left" w:pos="5103"/>
                <w:tab w:val="right" w:pos="9356"/>
              </w:tabs>
              <w:jc w:val="both"/>
              <w:rPr>
                <w:b/>
                <w:sz w:val="22"/>
                <w:szCs w:val="22"/>
              </w:rPr>
            </w:pPr>
          </w:p>
          <w:p w14:paraId="6CBBE78C" w14:textId="77777777" w:rsidR="00454D38" w:rsidRPr="000E2B0A" w:rsidRDefault="00454D38" w:rsidP="00F71A5B">
            <w:pPr>
              <w:tabs>
                <w:tab w:val="right" w:pos="3970"/>
                <w:tab w:val="left" w:pos="5103"/>
                <w:tab w:val="right" w:pos="9356"/>
              </w:tabs>
              <w:jc w:val="both"/>
              <w:rPr>
                <w:b/>
                <w:sz w:val="22"/>
                <w:szCs w:val="22"/>
              </w:rPr>
            </w:pPr>
          </w:p>
          <w:p w14:paraId="7D656D3A" w14:textId="284844BF" w:rsidR="00454D38" w:rsidRPr="000E2B0A" w:rsidRDefault="00454D38" w:rsidP="00F71A5B">
            <w:pPr>
              <w:tabs>
                <w:tab w:val="right" w:pos="3970"/>
                <w:tab w:val="left" w:pos="5103"/>
                <w:tab w:val="right" w:pos="9356"/>
              </w:tabs>
              <w:jc w:val="both"/>
              <w:rPr>
                <w:b/>
                <w:sz w:val="22"/>
                <w:szCs w:val="22"/>
              </w:rPr>
            </w:pPr>
          </w:p>
          <w:p w14:paraId="544AE711" w14:textId="77777777" w:rsidR="00454D38" w:rsidRPr="000E2B0A" w:rsidRDefault="00454D38" w:rsidP="00F71A5B">
            <w:pPr>
              <w:tabs>
                <w:tab w:val="right" w:pos="3970"/>
                <w:tab w:val="left" w:pos="5103"/>
                <w:tab w:val="right" w:pos="9356"/>
              </w:tabs>
              <w:jc w:val="both"/>
              <w:rPr>
                <w:b/>
                <w:sz w:val="22"/>
                <w:szCs w:val="22"/>
              </w:rPr>
            </w:pPr>
          </w:p>
          <w:p w14:paraId="0D0159AE" w14:textId="77777777" w:rsidR="00454D38" w:rsidRPr="000E2B0A" w:rsidRDefault="00454D38" w:rsidP="00F71A5B">
            <w:pPr>
              <w:tabs>
                <w:tab w:val="right" w:pos="3970"/>
                <w:tab w:val="left" w:pos="5103"/>
                <w:tab w:val="right" w:pos="9356"/>
              </w:tabs>
              <w:jc w:val="both"/>
              <w:rPr>
                <w:b/>
                <w:sz w:val="22"/>
                <w:szCs w:val="22"/>
              </w:rPr>
            </w:pPr>
          </w:p>
          <w:p w14:paraId="543D4709" w14:textId="77777777" w:rsidR="00454D38" w:rsidRPr="000E2B0A" w:rsidRDefault="00454D38" w:rsidP="00F71A5B">
            <w:pPr>
              <w:tabs>
                <w:tab w:val="right" w:pos="3970"/>
                <w:tab w:val="left" w:pos="5103"/>
                <w:tab w:val="right" w:pos="9356"/>
              </w:tabs>
              <w:jc w:val="both"/>
              <w:rPr>
                <w:b/>
                <w:sz w:val="22"/>
                <w:szCs w:val="22"/>
              </w:rPr>
            </w:pPr>
          </w:p>
          <w:p w14:paraId="648CF2C4" w14:textId="77777777" w:rsidR="00454D38" w:rsidRPr="000E2B0A" w:rsidRDefault="00454D38" w:rsidP="00F71A5B">
            <w:pPr>
              <w:tabs>
                <w:tab w:val="right" w:pos="3970"/>
                <w:tab w:val="left" w:pos="5103"/>
                <w:tab w:val="right" w:pos="9356"/>
              </w:tabs>
              <w:jc w:val="both"/>
              <w:rPr>
                <w:b/>
                <w:sz w:val="22"/>
                <w:szCs w:val="22"/>
              </w:rPr>
            </w:pPr>
          </w:p>
          <w:p w14:paraId="4F7C7428" w14:textId="77777777" w:rsidR="00454D38" w:rsidRPr="000E2B0A" w:rsidRDefault="00454D38" w:rsidP="00F71A5B">
            <w:pPr>
              <w:tabs>
                <w:tab w:val="right" w:pos="3970"/>
                <w:tab w:val="left" w:pos="5103"/>
                <w:tab w:val="right" w:pos="9356"/>
              </w:tabs>
              <w:jc w:val="both"/>
              <w:rPr>
                <w:b/>
                <w:sz w:val="22"/>
                <w:szCs w:val="22"/>
              </w:rPr>
            </w:pPr>
          </w:p>
          <w:p w14:paraId="132DBC63" w14:textId="77777777" w:rsidR="00454D38" w:rsidRPr="000E2B0A" w:rsidRDefault="00454D38" w:rsidP="00F71A5B">
            <w:pPr>
              <w:tabs>
                <w:tab w:val="right" w:pos="3970"/>
                <w:tab w:val="left" w:pos="5103"/>
                <w:tab w:val="right" w:pos="9356"/>
              </w:tabs>
              <w:jc w:val="both"/>
              <w:rPr>
                <w:b/>
                <w:sz w:val="22"/>
                <w:szCs w:val="22"/>
              </w:rPr>
            </w:pPr>
          </w:p>
          <w:p w14:paraId="4930E65B" w14:textId="2647902A" w:rsidR="00390705" w:rsidRPr="000E2B0A" w:rsidRDefault="00390705" w:rsidP="00454D38">
            <w:pPr>
              <w:tabs>
                <w:tab w:val="right" w:pos="3970"/>
                <w:tab w:val="left" w:pos="5103"/>
                <w:tab w:val="right" w:pos="9356"/>
              </w:tabs>
              <w:jc w:val="both"/>
              <w:rPr>
                <w:b/>
                <w:sz w:val="22"/>
                <w:szCs w:val="22"/>
              </w:rPr>
            </w:pPr>
            <w:r w:rsidRPr="000E2B0A">
              <w:rPr>
                <w:sz w:val="22"/>
                <w:szCs w:val="22"/>
              </w:rPr>
              <w:t>_________________</w:t>
            </w:r>
          </w:p>
        </w:tc>
        <w:tc>
          <w:tcPr>
            <w:tcW w:w="490" w:type="dxa"/>
          </w:tcPr>
          <w:p w14:paraId="74021A54" w14:textId="77777777" w:rsidR="00390705" w:rsidRPr="000E2B0A" w:rsidRDefault="00390705" w:rsidP="004C40D0">
            <w:pPr>
              <w:ind w:firstLine="720"/>
              <w:jc w:val="both"/>
              <w:rPr>
                <w:sz w:val="22"/>
                <w:szCs w:val="22"/>
              </w:rPr>
            </w:pPr>
          </w:p>
        </w:tc>
        <w:tc>
          <w:tcPr>
            <w:tcW w:w="4649" w:type="dxa"/>
          </w:tcPr>
          <w:p w14:paraId="0FB91097" w14:textId="77777777" w:rsidR="00390705" w:rsidRPr="000E2B0A" w:rsidRDefault="00390705" w:rsidP="004C40D0">
            <w:pPr>
              <w:jc w:val="both"/>
              <w:rPr>
                <w:b/>
                <w:sz w:val="22"/>
                <w:szCs w:val="22"/>
              </w:rPr>
            </w:pPr>
            <w:r w:rsidRPr="000E2B0A">
              <w:rPr>
                <w:b/>
                <w:sz w:val="22"/>
                <w:szCs w:val="22"/>
              </w:rPr>
              <w:t>Kultūros paveldo departamentas prie Kultūros ministerijos</w:t>
            </w:r>
          </w:p>
          <w:p w14:paraId="064050B1" w14:textId="77777777" w:rsidR="00454D38" w:rsidRPr="000E2B0A" w:rsidRDefault="00454D38" w:rsidP="00454D38">
            <w:pPr>
              <w:jc w:val="both"/>
              <w:rPr>
                <w:sz w:val="22"/>
                <w:szCs w:val="22"/>
              </w:rPr>
            </w:pPr>
            <w:r w:rsidRPr="000E2B0A">
              <w:rPr>
                <w:sz w:val="22"/>
                <w:szCs w:val="22"/>
              </w:rPr>
              <w:t>Įstaigos kodas: 188692688</w:t>
            </w:r>
          </w:p>
          <w:p w14:paraId="49BE1EF0" w14:textId="77777777" w:rsidR="00390705" w:rsidRPr="000E2B0A" w:rsidRDefault="00390705" w:rsidP="004C40D0">
            <w:pPr>
              <w:pStyle w:val="Heading1"/>
              <w:jc w:val="left"/>
              <w:rPr>
                <w:b w:val="0"/>
                <w:szCs w:val="22"/>
              </w:rPr>
            </w:pPr>
            <w:r w:rsidRPr="000E2B0A">
              <w:rPr>
                <w:b w:val="0"/>
                <w:szCs w:val="22"/>
              </w:rPr>
              <w:t xml:space="preserve">Šnipiškių g. 3, 09309 Vilnius </w:t>
            </w:r>
          </w:p>
          <w:p w14:paraId="1DB5ABDD" w14:textId="7811ADFF" w:rsidR="00390705" w:rsidRPr="000E2B0A" w:rsidRDefault="00390705" w:rsidP="004C40D0">
            <w:pPr>
              <w:jc w:val="both"/>
              <w:rPr>
                <w:sz w:val="22"/>
                <w:szCs w:val="22"/>
              </w:rPr>
            </w:pPr>
            <w:r w:rsidRPr="000E2B0A">
              <w:rPr>
                <w:sz w:val="22"/>
                <w:szCs w:val="22"/>
              </w:rPr>
              <w:t xml:space="preserve">Tel.: </w:t>
            </w:r>
            <w:r w:rsidR="00454D38" w:rsidRPr="000E2B0A">
              <w:rPr>
                <w:sz w:val="22"/>
                <w:szCs w:val="22"/>
              </w:rPr>
              <w:t>+370</w:t>
            </w:r>
            <w:r w:rsidRPr="000E2B0A">
              <w:rPr>
                <w:sz w:val="22"/>
                <w:szCs w:val="22"/>
              </w:rPr>
              <w:t xml:space="preserve"> 5 273 4256</w:t>
            </w:r>
          </w:p>
          <w:p w14:paraId="53DECAA9" w14:textId="77777777" w:rsidR="00390705" w:rsidRPr="000E2B0A" w:rsidRDefault="00390705" w:rsidP="004C40D0">
            <w:pPr>
              <w:jc w:val="both"/>
              <w:rPr>
                <w:sz w:val="22"/>
                <w:szCs w:val="22"/>
              </w:rPr>
            </w:pPr>
            <w:r w:rsidRPr="000E2B0A">
              <w:rPr>
                <w:sz w:val="22"/>
                <w:szCs w:val="22"/>
              </w:rPr>
              <w:t>El. p. centras@kpd.lt</w:t>
            </w:r>
          </w:p>
          <w:p w14:paraId="49A0D99F" w14:textId="77777777" w:rsidR="00454D38" w:rsidRPr="000E2B0A" w:rsidRDefault="00454D38" w:rsidP="00454D38">
            <w:pPr>
              <w:tabs>
                <w:tab w:val="right" w:pos="3970"/>
                <w:tab w:val="left" w:pos="5103"/>
                <w:tab w:val="right" w:pos="9356"/>
              </w:tabs>
              <w:jc w:val="both"/>
              <w:rPr>
                <w:sz w:val="22"/>
                <w:szCs w:val="22"/>
              </w:rPr>
            </w:pPr>
            <w:r w:rsidRPr="000E2B0A">
              <w:rPr>
                <w:sz w:val="22"/>
                <w:szCs w:val="22"/>
              </w:rPr>
              <w:t>A/S Nr. LT04 4040 0636 1000 0376</w:t>
            </w:r>
          </w:p>
          <w:p w14:paraId="3AC97FFB" w14:textId="77777777" w:rsidR="00454D38" w:rsidRPr="000E2B0A" w:rsidRDefault="00454D38" w:rsidP="00454D38">
            <w:pPr>
              <w:tabs>
                <w:tab w:val="right" w:pos="3970"/>
                <w:tab w:val="left" w:pos="5103"/>
                <w:tab w:val="right" w:pos="9356"/>
              </w:tabs>
              <w:jc w:val="both"/>
              <w:rPr>
                <w:sz w:val="22"/>
                <w:szCs w:val="22"/>
              </w:rPr>
            </w:pPr>
            <w:r w:rsidRPr="000E2B0A">
              <w:rPr>
                <w:sz w:val="22"/>
                <w:szCs w:val="22"/>
              </w:rPr>
              <w:t>Lietuvos Respublikos finansų ministerija</w:t>
            </w:r>
          </w:p>
          <w:p w14:paraId="53A42183" w14:textId="77777777" w:rsidR="00454D38" w:rsidRPr="000E2B0A" w:rsidRDefault="00454D38" w:rsidP="00454D38">
            <w:pPr>
              <w:jc w:val="both"/>
              <w:rPr>
                <w:sz w:val="22"/>
                <w:szCs w:val="22"/>
              </w:rPr>
            </w:pPr>
            <w:r w:rsidRPr="000E2B0A">
              <w:rPr>
                <w:sz w:val="22"/>
                <w:szCs w:val="22"/>
              </w:rPr>
              <w:t>Finansų įstaigos kodas 40400</w:t>
            </w:r>
          </w:p>
          <w:p w14:paraId="4FB3B470" w14:textId="77777777" w:rsidR="00390705" w:rsidRPr="000E2B0A" w:rsidRDefault="00390705" w:rsidP="004C40D0">
            <w:pPr>
              <w:jc w:val="both"/>
              <w:rPr>
                <w:sz w:val="22"/>
                <w:szCs w:val="22"/>
              </w:rPr>
            </w:pPr>
            <w:r w:rsidRPr="000E2B0A">
              <w:rPr>
                <w:sz w:val="22"/>
                <w:szCs w:val="22"/>
              </w:rPr>
              <w:t>Įstaiga nėra PVM mokėtoja</w:t>
            </w:r>
          </w:p>
          <w:p w14:paraId="3C1E07F3" w14:textId="77777777" w:rsidR="00390705" w:rsidRPr="000E2B0A" w:rsidRDefault="00390705" w:rsidP="004C40D0">
            <w:pPr>
              <w:rPr>
                <w:sz w:val="22"/>
                <w:szCs w:val="22"/>
              </w:rPr>
            </w:pPr>
          </w:p>
          <w:p w14:paraId="51F053B1" w14:textId="77777777" w:rsidR="00390705" w:rsidRPr="000E2B0A" w:rsidRDefault="00390705" w:rsidP="00390705">
            <w:pPr>
              <w:rPr>
                <w:sz w:val="22"/>
                <w:szCs w:val="22"/>
              </w:rPr>
            </w:pPr>
            <w:r w:rsidRPr="000E2B0A">
              <w:rPr>
                <w:sz w:val="22"/>
                <w:szCs w:val="22"/>
              </w:rPr>
              <w:t xml:space="preserve">___________________ </w:t>
            </w:r>
          </w:p>
          <w:p w14:paraId="6BCBC816" w14:textId="05DA0545" w:rsidR="00390705" w:rsidRPr="000E2B0A" w:rsidRDefault="00390705" w:rsidP="00390705">
            <w:pPr>
              <w:rPr>
                <w:b/>
                <w:sz w:val="22"/>
                <w:szCs w:val="22"/>
              </w:rPr>
            </w:pPr>
          </w:p>
        </w:tc>
      </w:tr>
    </w:tbl>
    <w:p w14:paraId="0353B178" w14:textId="77777777" w:rsidR="0048665C" w:rsidRPr="000E2B0A" w:rsidRDefault="00BA3A90" w:rsidP="0096340D">
      <w:pPr>
        <w:ind w:left="6237"/>
        <w:jc w:val="both"/>
        <w:rPr>
          <w:sz w:val="22"/>
          <w:szCs w:val="22"/>
        </w:rPr>
      </w:pPr>
      <w:r w:rsidRPr="000E2B0A">
        <w:rPr>
          <w:sz w:val="22"/>
          <w:szCs w:val="22"/>
        </w:rPr>
        <w:br w:type="page"/>
      </w:r>
      <w:r w:rsidR="0096340D" w:rsidRPr="000E2B0A">
        <w:rPr>
          <w:sz w:val="22"/>
          <w:szCs w:val="22"/>
        </w:rPr>
        <w:lastRenderedPageBreak/>
        <w:t>Paslaugų teikimo s</w:t>
      </w:r>
      <w:r w:rsidR="0048665C" w:rsidRPr="000E2B0A">
        <w:rPr>
          <w:sz w:val="22"/>
          <w:szCs w:val="22"/>
        </w:rPr>
        <w:t>utarties Nr.</w:t>
      </w:r>
    </w:p>
    <w:p w14:paraId="7758BE4F" w14:textId="2CF86246" w:rsidR="003C09CC" w:rsidRPr="000E2B0A" w:rsidRDefault="0048665C" w:rsidP="00394D4E">
      <w:pPr>
        <w:ind w:left="6237"/>
        <w:jc w:val="both"/>
        <w:rPr>
          <w:sz w:val="22"/>
          <w:szCs w:val="22"/>
        </w:rPr>
      </w:pPr>
      <w:r w:rsidRPr="000E2B0A">
        <w:rPr>
          <w:sz w:val="22"/>
          <w:szCs w:val="22"/>
        </w:rPr>
        <w:t>priedas Nr. 1</w:t>
      </w:r>
    </w:p>
    <w:p w14:paraId="2289C1EE" w14:textId="215B6394" w:rsidR="003C09CC" w:rsidRPr="000E2B0A" w:rsidRDefault="003C09CC" w:rsidP="0096340D">
      <w:pPr>
        <w:ind w:left="6237"/>
        <w:jc w:val="both"/>
        <w:rPr>
          <w:sz w:val="22"/>
          <w:szCs w:val="22"/>
        </w:rPr>
      </w:pPr>
    </w:p>
    <w:p w14:paraId="4A07E5A7" w14:textId="77777777" w:rsidR="00394D4E" w:rsidRPr="000E2B0A" w:rsidRDefault="00394D4E" w:rsidP="0096340D">
      <w:pPr>
        <w:ind w:left="6237"/>
        <w:jc w:val="both"/>
        <w:rPr>
          <w:sz w:val="22"/>
          <w:szCs w:val="22"/>
        </w:rPr>
      </w:pPr>
    </w:p>
    <w:p w14:paraId="19E18A3A" w14:textId="2C021D0C" w:rsidR="0096340D" w:rsidRPr="000E2B0A" w:rsidRDefault="003C09CC" w:rsidP="003C09CC">
      <w:pPr>
        <w:jc w:val="center"/>
        <w:rPr>
          <w:b/>
          <w:sz w:val="22"/>
          <w:szCs w:val="22"/>
        </w:rPr>
      </w:pPr>
      <w:r w:rsidRPr="000E2B0A">
        <w:rPr>
          <w:b/>
          <w:sz w:val="22"/>
          <w:szCs w:val="22"/>
        </w:rPr>
        <w:t>PASLAUGOS IR JŲ ĮKAINIAI</w:t>
      </w:r>
    </w:p>
    <w:p w14:paraId="682125FB" w14:textId="77777777" w:rsidR="00394D4E" w:rsidRPr="000E2B0A" w:rsidRDefault="00394D4E" w:rsidP="003C09CC">
      <w:pPr>
        <w:jc w:val="center"/>
        <w:rPr>
          <w:b/>
          <w:sz w:val="22"/>
          <w:szCs w:val="22"/>
        </w:rPr>
      </w:pPr>
    </w:p>
    <w:p w14:paraId="7C808079" w14:textId="77777777" w:rsidR="006A41CA" w:rsidRPr="000E2B0A" w:rsidRDefault="00F71A5B" w:rsidP="00F71A5B">
      <w:pPr>
        <w:pStyle w:val="NormalWeb"/>
        <w:spacing w:before="0" w:beforeAutospacing="0" w:after="0" w:afterAutospacing="0"/>
        <w:ind w:firstLine="480"/>
        <w:jc w:val="both"/>
        <w:rPr>
          <w:sz w:val="22"/>
          <w:szCs w:val="22"/>
          <w:lang w:val="lt-LT"/>
        </w:rPr>
      </w:pPr>
      <w:r w:rsidRPr="000E2B0A">
        <w:rPr>
          <w:sz w:val="22"/>
          <w:szCs w:val="22"/>
          <w:lang w:val="lt-LT"/>
        </w:rPr>
        <w:t xml:space="preserve">1. Pateikęs pasiūlymą </w:t>
      </w:r>
      <w:r w:rsidR="006A41CA" w:rsidRPr="000E2B0A">
        <w:rPr>
          <w:sz w:val="22"/>
          <w:szCs w:val="22"/>
          <w:lang w:val="lt-LT"/>
        </w:rPr>
        <w:t>ir vykdydamas sutartį Vykdytojas užtikrina, kad jo siūlomas vietinis/nacionalinis laikraštis atitinka šių laikraščių reikalavimus, nurodytus Lietuvos Respublikos visuomenės informavimo įstatyme. Paaiškėjus, kad tiekėjas pažeidė šią nuostatą, jis bus laikomas padariusiu esminį sutarties pažeidimą.</w:t>
      </w:r>
    </w:p>
    <w:p w14:paraId="68CDA501" w14:textId="77777777" w:rsidR="00F71A5B" w:rsidRPr="000E2B0A" w:rsidRDefault="00F71A5B" w:rsidP="00F71A5B">
      <w:pPr>
        <w:pStyle w:val="NormalWeb"/>
        <w:spacing w:before="0" w:beforeAutospacing="0" w:after="0" w:afterAutospacing="0"/>
        <w:ind w:firstLine="480"/>
        <w:jc w:val="both"/>
        <w:rPr>
          <w:sz w:val="22"/>
          <w:szCs w:val="22"/>
          <w:lang w:val="lt-LT"/>
        </w:rPr>
      </w:pPr>
      <w:r w:rsidRPr="000E2B0A">
        <w:rPr>
          <w:sz w:val="22"/>
          <w:szCs w:val="22"/>
          <w:lang w:val="lt-LT"/>
        </w:rPr>
        <w:t xml:space="preserve">2. Tiek vietiniai, tiek nacionaliniai laikraščiai turi būti leidžiami ne rečiau kaip 1 kartą per savaitę. </w:t>
      </w:r>
      <w:r w:rsidR="006A41CA" w:rsidRPr="000E2B0A">
        <w:rPr>
          <w:sz w:val="22"/>
          <w:szCs w:val="22"/>
          <w:lang w:val="lt-LT"/>
        </w:rPr>
        <w:t>Paaiškėjus, kad tiekėjas pažeidė šią nuostatą, jis bus laikomas padariusiu esminį sutarties pažeidimą.</w:t>
      </w:r>
    </w:p>
    <w:p w14:paraId="34400BBA" w14:textId="77777777" w:rsidR="00F71A5B" w:rsidRPr="000E2B0A" w:rsidRDefault="00F71A5B" w:rsidP="00F71A5B">
      <w:pPr>
        <w:pStyle w:val="NormalWeb"/>
        <w:spacing w:before="0" w:beforeAutospacing="0" w:after="0" w:afterAutospacing="0"/>
        <w:ind w:firstLine="480"/>
        <w:jc w:val="both"/>
        <w:rPr>
          <w:sz w:val="22"/>
          <w:szCs w:val="22"/>
          <w:lang w:val="lt-LT"/>
        </w:rPr>
      </w:pPr>
      <w:r w:rsidRPr="000E2B0A">
        <w:rPr>
          <w:sz w:val="22"/>
          <w:szCs w:val="22"/>
          <w:lang w:val="lt-LT"/>
        </w:rPr>
        <w:t>3. Numatoma vidutinė skelbimo apimtis 50 cm</w:t>
      </w:r>
      <w:r w:rsidRPr="000E2B0A">
        <w:rPr>
          <w:sz w:val="22"/>
          <w:szCs w:val="22"/>
          <w:vertAlign w:val="superscript"/>
          <w:lang w:val="lt-LT"/>
        </w:rPr>
        <w:t>2</w:t>
      </w:r>
      <w:r w:rsidRPr="000E2B0A">
        <w:rPr>
          <w:sz w:val="22"/>
          <w:szCs w:val="22"/>
          <w:lang w:val="lt-LT"/>
        </w:rPr>
        <w:t>, skelbimą spausdinant pigiausiame laikraščio puslapyje, mažiausiu naudojamu šriftu, be rėmelių.</w:t>
      </w:r>
    </w:p>
    <w:p w14:paraId="180EBBC9" w14:textId="6B16B698" w:rsidR="00F71A5B" w:rsidRPr="000E2B0A" w:rsidRDefault="00F71A5B" w:rsidP="002071DF">
      <w:pPr>
        <w:pStyle w:val="NormalWeb"/>
        <w:tabs>
          <w:tab w:val="left" w:pos="2412"/>
        </w:tabs>
        <w:spacing w:before="0" w:beforeAutospacing="0" w:after="0" w:afterAutospacing="0"/>
        <w:ind w:firstLine="480"/>
        <w:jc w:val="both"/>
        <w:rPr>
          <w:sz w:val="22"/>
          <w:szCs w:val="22"/>
        </w:rPr>
      </w:pPr>
      <w:r w:rsidRPr="000E2B0A">
        <w:rPr>
          <w:sz w:val="22"/>
          <w:szCs w:val="22"/>
          <w:lang w:val="lt-LT"/>
        </w:rPr>
        <w:t>4. Paslaug</w:t>
      </w:r>
      <w:r w:rsidR="000E2B0A" w:rsidRPr="000E2B0A">
        <w:rPr>
          <w:sz w:val="22"/>
          <w:szCs w:val="22"/>
          <w:lang w:val="lt-LT"/>
        </w:rPr>
        <w:t>ų įkainiai</w:t>
      </w:r>
      <w:r w:rsidRPr="000E2B0A">
        <w:rPr>
          <w:sz w:val="22"/>
          <w:szCs w:val="22"/>
          <w:lang w:val="lt-LT"/>
        </w:rPr>
        <w:t>:</w:t>
      </w:r>
      <w:r w:rsidR="00112BF8" w:rsidRPr="000E2B0A">
        <w:rPr>
          <w:sz w:val="22"/>
          <w:szCs w:val="22"/>
          <w:lang w:val="lt-L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3077"/>
        <w:gridCol w:w="1020"/>
        <w:gridCol w:w="2132"/>
        <w:gridCol w:w="2123"/>
      </w:tblGrid>
      <w:tr w:rsidR="000E2B0A" w:rsidRPr="000E2B0A" w14:paraId="49AC9FA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551D7C4C" w14:textId="77777777" w:rsidR="000E2B0A" w:rsidRPr="000E2B0A" w:rsidRDefault="000E2B0A" w:rsidP="00001531">
            <w:pPr>
              <w:jc w:val="center"/>
              <w:rPr>
                <w:sz w:val="22"/>
                <w:szCs w:val="22"/>
              </w:rPr>
            </w:pPr>
          </w:p>
        </w:tc>
        <w:tc>
          <w:tcPr>
            <w:tcW w:w="0" w:type="auto"/>
            <w:tcBorders>
              <w:top w:val="single" w:sz="4" w:space="0" w:color="auto"/>
              <w:left w:val="single" w:sz="4" w:space="0" w:color="auto"/>
              <w:bottom w:val="single" w:sz="4" w:space="0" w:color="auto"/>
              <w:right w:val="single" w:sz="4" w:space="0" w:color="auto"/>
            </w:tcBorders>
          </w:tcPr>
          <w:p w14:paraId="67364D86" w14:textId="77777777" w:rsidR="000E2B0A" w:rsidRPr="000E2B0A" w:rsidRDefault="000E2B0A" w:rsidP="00001531">
            <w:pPr>
              <w:jc w:val="center"/>
              <w:rPr>
                <w:b/>
                <w:sz w:val="22"/>
                <w:szCs w:val="22"/>
              </w:rPr>
            </w:pPr>
            <w:r w:rsidRPr="000E2B0A">
              <w:rPr>
                <w:b/>
                <w:sz w:val="22"/>
                <w:szCs w:val="22"/>
              </w:rPr>
              <w:t>1.</w:t>
            </w:r>
          </w:p>
        </w:tc>
        <w:tc>
          <w:tcPr>
            <w:tcW w:w="0" w:type="auto"/>
            <w:tcBorders>
              <w:top w:val="single" w:sz="4" w:space="0" w:color="auto"/>
              <w:left w:val="single" w:sz="4" w:space="0" w:color="auto"/>
              <w:bottom w:val="single" w:sz="4" w:space="0" w:color="auto"/>
              <w:right w:val="single" w:sz="4" w:space="0" w:color="auto"/>
            </w:tcBorders>
          </w:tcPr>
          <w:p w14:paraId="29490D6F" w14:textId="77777777" w:rsidR="000E2B0A" w:rsidRPr="000E2B0A" w:rsidRDefault="000E2B0A" w:rsidP="00001531">
            <w:pPr>
              <w:jc w:val="center"/>
              <w:rPr>
                <w:b/>
                <w:sz w:val="22"/>
                <w:szCs w:val="22"/>
              </w:rPr>
            </w:pPr>
            <w:r w:rsidRPr="000E2B0A">
              <w:rPr>
                <w:b/>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5F67D1F9" w14:textId="77777777" w:rsidR="000E2B0A" w:rsidRPr="000E2B0A" w:rsidRDefault="000E2B0A" w:rsidP="00001531">
            <w:pPr>
              <w:jc w:val="center"/>
              <w:rPr>
                <w:b/>
                <w:sz w:val="22"/>
                <w:szCs w:val="22"/>
              </w:rPr>
            </w:pPr>
            <w:r w:rsidRPr="000E2B0A">
              <w:rPr>
                <w:b/>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2CEF2FE0" w14:textId="77777777" w:rsidR="000E2B0A" w:rsidRPr="000E2B0A" w:rsidRDefault="000E2B0A" w:rsidP="00001531">
            <w:pPr>
              <w:jc w:val="center"/>
              <w:rPr>
                <w:b/>
                <w:sz w:val="22"/>
                <w:szCs w:val="22"/>
              </w:rPr>
            </w:pPr>
            <w:r w:rsidRPr="000E2B0A">
              <w:rPr>
                <w:b/>
                <w:sz w:val="22"/>
                <w:szCs w:val="22"/>
              </w:rPr>
              <w:t>5.</w:t>
            </w:r>
          </w:p>
        </w:tc>
      </w:tr>
      <w:tr w:rsidR="000E2B0A" w:rsidRPr="000E2B0A" w14:paraId="1C9406BE" w14:textId="77777777" w:rsidTr="000E2B0A">
        <w:trPr>
          <w:trHeight w:val="511"/>
          <w:jc w:val="center"/>
        </w:trPr>
        <w:tc>
          <w:tcPr>
            <w:tcW w:w="0" w:type="auto"/>
            <w:tcBorders>
              <w:top w:val="single" w:sz="4" w:space="0" w:color="auto"/>
              <w:left w:val="single" w:sz="4" w:space="0" w:color="auto"/>
              <w:bottom w:val="single" w:sz="4" w:space="0" w:color="auto"/>
              <w:right w:val="single" w:sz="4" w:space="0" w:color="auto"/>
            </w:tcBorders>
          </w:tcPr>
          <w:p w14:paraId="7E76D2AA" w14:textId="77777777" w:rsidR="000E2B0A" w:rsidRPr="000E2B0A" w:rsidRDefault="000E2B0A" w:rsidP="00001531">
            <w:pPr>
              <w:rPr>
                <w:b/>
                <w:bCs/>
                <w:sz w:val="22"/>
                <w:szCs w:val="22"/>
              </w:rPr>
            </w:pPr>
            <w:r w:rsidRPr="000E2B0A">
              <w:rPr>
                <w:b/>
                <w:bCs/>
                <w:sz w:val="22"/>
                <w:szCs w:val="22"/>
              </w:rPr>
              <w:t>Eilės Nr.</w:t>
            </w:r>
          </w:p>
        </w:tc>
        <w:tc>
          <w:tcPr>
            <w:tcW w:w="0" w:type="auto"/>
            <w:tcBorders>
              <w:top w:val="single" w:sz="4" w:space="0" w:color="auto"/>
              <w:left w:val="single" w:sz="4" w:space="0" w:color="auto"/>
              <w:bottom w:val="single" w:sz="4" w:space="0" w:color="auto"/>
              <w:right w:val="single" w:sz="4" w:space="0" w:color="auto"/>
            </w:tcBorders>
          </w:tcPr>
          <w:p w14:paraId="2F7CB8A6" w14:textId="77777777" w:rsidR="000E2B0A" w:rsidRPr="000E2B0A" w:rsidRDefault="000E2B0A" w:rsidP="00001531">
            <w:pPr>
              <w:rPr>
                <w:b/>
                <w:sz w:val="22"/>
                <w:szCs w:val="22"/>
              </w:rPr>
            </w:pPr>
            <w:r w:rsidRPr="000E2B0A">
              <w:rPr>
                <w:b/>
                <w:sz w:val="22"/>
                <w:szCs w:val="22"/>
              </w:rPr>
              <w:t>Vietovė, kurioje leidžiamas laikraštis</w:t>
            </w:r>
          </w:p>
        </w:tc>
        <w:tc>
          <w:tcPr>
            <w:tcW w:w="0" w:type="auto"/>
            <w:tcBorders>
              <w:top w:val="single" w:sz="4" w:space="0" w:color="auto"/>
              <w:left w:val="single" w:sz="4" w:space="0" w:color="auto"/>
              <w:bottom w:val="single" w:sz="4" w:space="0" w:color="auto"/>
              <w:right w:val="single" w:sz="4" w:space="0" w:color="auto"/>
            </w:tcBorders>
          </w:tcPr>
          <w:p w14:paraId="5EC47991" w14:textId="77777777" w:rsidR="000E2B0A" w:rsidRPr="000E2B0A" w:rsidRDefault="000E2B0A" w:rsidP="00001531">
            <w:pPr>
              <w:jc w:val="center"/>
              <w:rPr>
                <w:b/>
                <w:sz w:val="22"/>
                <w:szCs w:val="22"/>
              </w:rPr>
            </w:pPr>
            <w:r w:rsidRPr="000E2B0A">
              <w:rPr>
                <w:b/>
                <w:sz w:val="22"/>
                <w:szCs w:val="22"/>
              </w:rPr>
              <w:t>Mato vnt.</w:t>
            </w:r>
          </w:p>
        </w:tc>
        <w:tc>
          <w:tcPr>
            <w:tcW w:w="0" w:type="auto"/>
            <w:tcBorders>
              <w:top w:val="single" w:sz="4" w:space="0" w:color="auto"/>
              <w:left w:val="single" w:sz="4" w:space="0" w:color="auto"/>
              <w:bottom w:val="single" w:sz="4" w:space="0" w:color="auto"/>
              <w:right w:val="single" w:sz="4" w:space="0" w:color="auto"/>
            </w:tcBorders>
          </w:tcPr>
          <w:p w14:paraId="38E93BD1" w14:textId="7C916354" w:rsidR="000E2B0A" w:rsidRPr="000E2B0A" w:rsidRDefault="000E2B0A" w:rsidP="00001531">
            <w:pPr>
              <w:jc w:val="center"/>
              <w:rPr>
                <w:b/>
                <w:sz w:val="22"/>
                <w:szCs w:val="22"/>
              </w:rPr>
            </w:pPr>
            <w:r w:rsidRPr="000E2B0A">
              <w:rPr>
                <w:b/>
                <w:sz w:val="22"/>
                <w:szCs w:val="22"/>
              </w:rPr>
              <w:t xml:space="preserve">Vnt. įkainis Eur, be PVM </w:t>
            </w:r>
          </w:p>
        </w:tc>
        <w:tc>
          <w:tcPr>
            <w:tcW w:w="0" w:type="auto"/>
            <w:tcBorders>
              <w:top w:val="single" w:sz="4" w:space="0" w:color="auto"/>
              <w:left w:val="single" w:sz="4" w:space="0" w:color="auto"/>
              <w:bottom w:val="single" w:sz="4" w:space="0" w:color="auto"/>
              <w:right w:val="single" w:sz="4" w:space="0" w:color="auto"/>
            </w:tcBorders>
          </w:tcPr>
          <w:p w14:paraId="66A890DF" w14:textId="33018F91" w:rsidR="000E2B0A" w:rsidRPr="000E2B0A" w:rsidRDefault="000E2B0A" w:rsidP="00001531">
            <w:pPr>
              <w:jc w:val="center"/>
              <w:rPr>
                <w:b/>
                <w:sz w:val="22"/>
                <w:szCs w:val="22"/>
              </w:rPr>
            </w:pPr>
            <w:r w:rsidRPr="000E2B0A">
              <w:rPr>
                <w:b/>
                <w:sz w:val="22"/>
                <w:szCs w:val="22"/>
              </w:rPr>
              <w:t>Vnt. įkainis Eur, su PVM</w:t>
            </w:r>
          </w:p>
        </w:tc>
      </w:tr>
      <w:tr w:rsidR="000E2B0A" w:rsidRPr="000E2B0A" w14:paraId="0275B882"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5D357E0" w14:textId="77777777" w:rsidR="000E2B0A" w:rsidRPr="000E2B0A" w:rsidRDefault="000E2B0A" w:rsidP="00001531">
            <w:pPr>
              <w:rPr>
                <w:sz w:val="22"/>
                <w:szCs w:val="22"/>
              </w:rPr>
            </w:pPr>
            <w:r w:rsidRPr="000E2B0A">
              <w:rPr>
                <w:sz w:val="22"/>
                <w:szCs w:val="22"/>
              </w:rPr>
              <w:t>1</w:t>
            </w:r>
          </w:p>
        </w:tc>
        <w:tc>
          <w:tcPr>
            <w:tcW w:w="0" w:type="auto"/>
            <w:tcBorders>
              <w:top w:val="single" w:sz="4" w:space="0" w:color="auto"/>
              <w:left w:val="single" w:sz="4" w:space="0" w:color="auto"/>
              <w:bottom w:val="single" w:sz="4" w:space="0" w:color="auto"/>
              <w:right w:val="single" w:sz="4" w:space="0" w:color="auto"/>
            </w:tcBorders>
          </w:tcPr>
          <w:p w14:paraId="47DF16B3" w14:textId="77777777" w:rsidR="000E2B0A" w:rsidRPr="000E2B0A" w:rsidRDefault="000E2B0A" w:rsidP="00001531">
            <w:pPr>
              <w:rPr>
                <w:sz w:val="22"/>
                <w:szCs w:val="22"/>
              </w:rPr>
            </w:pPr>
            <w:r w:rsidRPr="000E2B0A">
              <w:rPr>
                <w:sz w:val="22"/>
                <w:szCs w:val="22"/>
              </w:rPr>
              <w:t>Akmenės r. sav.</w:t>
            </w:r>
          </w:p>
        </w:tc>
        <w:tc>
          <w:tcPr>
            <w:tcW w:w="0" w:type="auto"/>
            <w:tcBorders>
              <w:top w:val="single" w:sz="4" w:space="0" w:color="auto"/>
              <w:left w:val="single" w:sz="4" w:space="0" w:color="auto"/>
              <w:bottom w:val="single" w:sz="4" w:space="0" w:color="auto"/>
              <w:right w:val="single" w:sz="4" w:space="0" w:color="auto"/>
            </w:tcBorders>
          </w:tcPr>
          <w:p w14:paraId="5476A146"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193A92C"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8CDE7FB" w14:textId="77777777" w:rsidR="000E2B0A" w:rsidRPr="000E2B0A" w:rsidRDefault="000E2B0A" w:rsidP="00001531">
            <w:pPr>
              <w:jc w:val="center"/>
              <w:rPr>
                <w:b/>
                <w:sz w:val="22"/>
                <w:szCs w:val="22"/>
              </w:rPr>
            </w:pPr>
          </w:p>
        </w:tc>
      </w:tr>
      <w:tr w:rsidR="000E2B0A" w:rsidRPr="000E2B0A" w14:paraId="2A39CDF9"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9340427" w14:textId="77777777" w:rsidR="000E2B0A" w:rsidRPr="000E2B0A" w:rsidRDefault="000E2B0A" w:rsidP="00001531">
            <w:pPr>
              <w:rPr>
                <w:sz w:val="22"/>
                <w:szCs w:val="22"/>
              </w:rPr>
            </w:pPr>
            <w:r w:rsidRPr="000E2B0A">
              <w:rPr>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5B903D76" w14:textId="77777777" w:rsidR="000E2B0A" w:rsidRPr="000E2B0A" w:rsidRDefault="000E2B0A" w:rsidP="00001531">
            <w:pPr>
              <w:rPr>
                <w:sz w:val="22"/>
                <w:szCs w:val="22"/>
              </w:rPr>
            </w:pPr>
            <w:r w:rsidRPr="000E2B0A">
              <w:rPr>
                <w:sz w:val="22"/>
                <w:szCs w:val="22"/>
              </w:rPr>
              <w:t>Alytaus m. sav.</w:t>
            </w:r>
          </w:p>
        </w:tc>
        <w:tc>
          <w:tcPr>
            <w:tcW w:w="0" w:type="auto"/>
            <w:tcBorders>
              <w:top w:val="single" w:sz="4" w:space="0" w:color="auto"/>
              <w:left w:val="single" w:sz="4" w:space="0" w:color="auto"/>
              <w:bottom w:val="single" w:sz="4" w:space="0" w:color="auto"/>
              <w:right w:val="single" w:sz="4" w:space="0" w:color="auto"/>
            </w:tcBorders>
          </w:tcPr>
          <w:p w14:paraId="4792BAFF"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E5AFF6E"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405F547" w14:textId="77777777" w:rsidR="000E2B0A" w:rsidRPr="000E2B0A" w:rsidRDefault="000E2B0A" w:rsidP="00001531">
            <w:pPr>
              <w:jc w:val="center"/>
              <w:rPr>
                <w:b/>
                <w:sz w:val="22"/>
                <w:szCs w:val="22"/>
              </w:rPr>
            </w:pPr>
          </w:p>
        </w:tc>
      </w:tr>
      <w:tr w:rsidR="000E2B0A" w:rsidRPr="000E2B0A" w14:paraId="208B96A2"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069F8614" w14:textId="77777777" w:rsidR="000E2B0A" w:rsidRPr="000E2B0A" w:rsidRDefault="000E2B0A" w:rsidP="00001531">
            <w:pPr>
              <w:rPr>
                <w:sz w:val="22"/>
                <w:szCs w:val="22"/>
              </w:rPr>
            </w:pPr>
            <w:r w:rsidRPr="000E2B0A">
              <w:rPr>
                <w:sz w:val="22"/>
                <w:szCs w:val="22"/>
              </w:rPr>
              <w:t>3</w:t>
            </w:r>
          </w:p>
        </w:tc>
        <w:tc>
          <w:tcPr>
            <w:tcW w:w="0" w:type="auto"/>
            <w:tcBorders>
              <w:top w:val="single" w:sz="4" w:space="0" w:color="auto"/>
              <w:left w:val="single" w:sz="4" w:space="0" w:color="auto"/>
              <w:bottom w:val="single" w:sz="4" w:space="0" w:color="auto"/>
              <w:right w:val="single" w:sz="4" w:space="0" w:color="auto"/>
            </w:tcBorders>
          </w:tcPr>
          <w:p w14:paraId="30E75EB8" w14:textId="77777777" w:rsidR="000E2B0A" w:rsidRPr="000E2B0A" w:rsidRDefault="000E2B0A" w:rsidP="00001531">
            <w:pPr>
              <w:rPr>
                <w:sz w:val="22"/>
                <w:szCs w:val="22"/>
              </w:rPr>
            </w:pPr>
            <w:r w:rsidRPr="000E2B0A">
              <w:rPr>
                <w:sz w:val="22"/>
                <w:szCs w:val="22"/>
              </w:rPr>
              <w:t>Alytaus r. sav.</w:t>
            </w:r>
          </w:p>
        </w:tc>
        <w:tc>
          <w:tcPr>
            <w:tcW w:w="0" w:type="auto"/>
            <w:tcBorders>
              <w:top w:val="single" w:sz="4" w:space="0" w:color="auto"/>
              <w:left w:val="single" w:sz="4" w:space="0" w:color="auto"/>
              <w:bottom w:val="single" w:sz="4" w:space="0" w:color="auto"/>
              <w:right w:val="single" w:sz="4" w:space="0" w:color="auto"/>
            </w:tcBorders>
          </w:tcPr>
          <w:p w14:paraId="37298E30"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9D419D6"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8F004DA" w14:textId="77777777" w:rsidR="000E2B0A" w:rsidRPr="000E2B0A" w:rsidRDefault="000E2B0A" w:rsidP="00001531">
            <w:pPr>
              <w:jc w:val="center"/>
              <w:rPr>
                <w:b/>
                <w:sz w:val="22"/>
                <w:szCs w:val="22"/>
              </w:rPr>
            </w:pPr>
          </w:p>
        </w:tc>
      </w:tr>
      <w:tr w:rsidR="000E2B0A" w:rsidRPr="000E2B0A" w14:paraId="3A4804FB"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61E8238" w14:textId="77777777" w:rsidR="000E2B0A" w:rsidRPr="000E2B0A" w:rsidRDefault="000E2B0A" w:rsidP="00001531">
            <w:pPr>
              <w:rPr>
                <w:sz w:val="22"/>
                <w:szCs w:val="22"/>
              </w:rPr>
            </w:pPr>
            <w:r w:rsidRPr="000E2B0A">
              <w:rPr>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7B766F1D" w14:textId="77777777" w:rsidR="000E2B0A" w:rsidRPr="000E2B0A" w:rsidRDefault="000E2B0A" w:rsidP="00001531">
            <w:pPr>
              <w:rPr>
                <w:sz w:val="22"/>
                <w:szCs w:val="22"/>
              </w:rPr>
            </w:pPr>
            <w:r w:rsidRPr="000E2B0A">
              <w:rPr>
                <w:sz w:val="22"/>
                <w:szCs w:val="22"/>
              </w:rPr>
              <w:t>Anykščių r. sav.</w:t>
            </w:r>
          </w:p>
        </w:tc>
        <w:tc>
          <w:tcPr>
            <w:tcW w:w="0" w:type="auto"/>
            <w:tcBorders>
              <w:top w:val="single" w:sz="4" w:space="0" w:color="auto"/>
              <w:left w:val="single" w:sz="4" w:space="0" w:color="auto"/>
              <w:bottom w:val="single" w:sz="4" w:space="0" w:color="auto"/>
              <w:right w:val="single" w:sz="4" w:space="0" w:color="auto"/>
            </w:tcBorders>
          </w:tcPr>
          <w:p w14:paraId="0991A466"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11043DC"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807F44F" w14:textId="77777777" w:rsidR="000E2B0A" w:rsidRPr="000E2B0A" w:rsidRDefault="000E2B0A" w:rsidP="00001531">
            <w:pPr>
              <w:jc w:val="center"/>
              <w:rPr>
                <w:b/>
                <w:sz w:val="22"/>
                <w:szCs w:val="22"/>
              </w:rPr>
            </w:pPr>
          </w:p>
        </w:tc>
      </w:tr>
      <w:tr w:rsidR="000E2B0A" w:rsidRPr="000E2B0A" w14:paraId="2CD97C7A"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7F3DDAF" w14:textId="77777777" w:rsidR="000E2B0A" w:rsidRPr="000E2B0A" w:rsidRDefault="000E2B0A" w:rsidP="00001531">
            <w:pPr>
              <w:rPr>
                <w:sz w:val="22"/>
                <w:szCs w:val="22"/>
              </w:rPr>
            </w:pPr>
            <w:r w:rsidRPr="000E2B0A">
              <w:rPr>
                <w:sz w:val="22"/>
                <w:szCs w:val="22"/>
              </w:rPr>
              <w:t>5</w:t>
            </w:r>
          </w:p>
        </w:tc>
        <w:tc>
          <w:tcPr>
            <w:tcW w:w="0" w:type="auto"/>
            <w:tcBorders>
              <w:top w:val="single" w:sz="4" w:space="0" w:color="auto"/>
              <w:left w:val="single" w:sz="4" w:space="0" w:color="auto"/>
              <w:bottom w:val="single" w:sz="4" w:space="0" w:color="auto"/>
              <w:right w:val="single" w:sz="4" w:space="0" w:color="auto"/>
            </w:tcBorders>
          </w:tcPr>
          <w:p w14:paraId="618C6DDF" w14:textId="77777777" w:rsidR="000E2B0A" w:rsidRPr="000E2B0A" w:rsidRDefault="000E2B0A" w:rsidP="00001531">
            <w:pPr>
              <w:rPr>
                <w:sz w:val="22"/>
                <w:szCs w:val="22"/>
              </w:rPr>
            </w:pPr>
            <w:r w:rsidRPr="000E2B0A">
              <w:rPr>
                <w:sz w:val="22"/>
                <w:szCs w:val="22"/>
              </w:rPr>
              <w:t>Birštono sav.</w:t>
            </w:r>
          </w:p>
        </w:tc>
        <w:tc>
          <w:tcPr>
            <w:tcW w:w="0" w:type="auto"/>
            <w:tcBorders>
              <w:top w:val="single" w:sz="4" w:space="0" w:color="auto"/>
              <w:left w:val="single" w:sz="4" w:space="0" w:color="auto"/>
              <w:bottom w:val="single" w:sz="4" w:space="0" w:color="auto"/>
              <w:right w:val="single" w:sz="4" w:space="0" w:color="auto"/>
            </w:tcBorders>
          </w:tcPr>
          <w:p w14:paraId="635FE20B"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9F0D8EB"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7BE6C49" w14:textId="77777777" w:rsidR="000E2B0A" w:rsidRPr="000E2B0A" w:rsidRDefault="000E2B0A" w:rsidP="00001531">
            <w:pPr>
              <w:jc w:val="center"/>
              <w:rPr>
                <w:b/>
                <w:sz w:val="22"/>
                <w:szCs w:val="22"/>
              </w:rPr>
            </w:pPr>
          </w:p>
        </w:tc>
      </w:tr>
      <w:tr w:rsidR="000E2B0A" w:rsidRPr="000E2B0A" w14:paraId="4FF7EFD2"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E892B63" w14:textId="77777777" w:rsidR="000E2B0A" w:rsidRPr="000E2B0A" w:rsidRDefault="000E2B0A" w:rsidP="00001531">
            <w:pPr>
              <w:rPr>
                <w:sz w:val="22"/>
                <w:szCs w:val="22"/>
              </w:rPr>
            </w:pPr>
            <w:r w:rsidRPr="000E2B0A">
              <w:rPr>
                <w:sz w:val="22"/>
                <w:szCs w:val="22"/>
              </w:rPr>
              <w:t>6</w:t>
            </w:r>
          </w:p>
        </w:tc>
        <w:tc>
          <w:tcPr>
            <w:tcW w:w="0" w:type="auto"/>
            <w:tcBorders>
              <w:top w:val="single" w:sz="4" w:space="0" w:color="auto"/>
              <w:left w:val="single" w:sz="4" w:space="0" w:color="auto"/>
              <w:bottom w:val="single" w:sz="4" w:space="0" w:color="auto"/>
              <w:right w:val="single" w:sz="4" w:space="0" w:color="auto"/>
            </w:tcBorders>
          </w:tcPr>
          <w:p w14:paraId="5F52515A" w14:textId="77777777" w:rsidR="000E2B0A" w:rsidRPr="000E2B0A" w:rsidRDefault="000E2B0A" w:rsidP="00001531">
            <w:pPr>
              <w:rPr>
                <w:sz w:val="22"/>
                <w:szCs w:val="22"/>
              </w:rPr>
            </w:pPr>
            <w:r w:rsidRPr="000E2B0A">
              <w:rPr>
                <w:sz w:val="22"/>
                <w:szCs w:val="22"/>
              </w:rPr>
              <w:t>Biržų r. sav.</w:t>
            </w:r>
          </w:p>
        </w:tc>
        <w:tc>
          <w:tcPr>
            <w:tcW w:w="0" w:type="auto"/>
            <w:tcBorders>
              <w:top w:val="single" w:sz="4" w:space="0" w:color="auto"/>
              <w:left w:val="single" w:sz="4" w:space="0" w:color="auto"/>
              <w:bottom w:val="single" w:sz="4" w:space="0" w:color="auto"/>
              <w:right w:val="single" w:sz="4" w:space="0" w:color="auto"/>
            </w:tcBorders>
          </w:tcPr>
          <w:p w14:paraId="7407C21C"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C465C99"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25B014C" w14:textId="77777777" w:rsidR="000E2B0A" w:rsidRPr="000E2B0A" w:rsidRDefault="000E2B0A" w:rsidP="00001531">
            <w:pPr>
              <w:jc w:val="center"/>
              <w:rPr>
                <w:b/>
                <w:sz w:val="22"/>
                <w:szCs w:val="22"/>
              </w:rPr>
            </w:pPr>
          </w:p>
        </w:tc>
      </w:tr>
      <w:tr w:rsidR="000E2B0A" w:rsidRPr="000E2B0A" w14:paraId="1073DF28"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5B81C22" w14:textId="77777777" w:rsidR="000E2B0A" w:rsidRPr="000E2B0A" w:rsidRDefault="000E2B0A" w:rsidP="00001531">
            <w:pPr>
              <w:rPr>
                <w:sz w:val="22"/>
                <w:szCs w:val="22"/>
              </w:rPr>
            </w:pPr>
            <w:r w:rsidRPr="000E2B0A">
              <w:rPr>
                <w:sz w:val="22"/>
                <w:szCs w:val="22"/>
              </w:rPr>
              <w:t>7</w:t>
            </w:r>
          </w:p>
        </w:tc>
        <w:tc>
          <w:tcPr>
            <w:tcW w:w="0" w:type="auto"/>
            <w:tcBorders>
              <w:top w:val="single" w:sz="4" w:space="0" w:color="auto"/>
              <w:left w:val="single" w:sz="4" w:space="0" w:color="auto"/>
              <w:bottom w:val="single" w:sz="4" w:space="0" w:color="auto"/>
              <w:right w:val="single" w:sz="4" w:space="0" w:color="auto"/>
            </w:tcBorders>
          </w:tcPr>
          <w:p w14:paraId="331C442E" w14:textId="77777777" w:rsidR="000E2B0A" w:rsidRPr="000E2B0A" w:rsidRDefault="000E2B0A" w:rsidP="00001531">
            <w:pPr>
              <w:rPr>
                <w:sz w:val="22"/>
                <w:szCs w:val="22"/>
              </w:rPr>
            </w:pPr>
            <w:r w:rsidRPr="000E2B0A">
              <w:rPr>
                <w:sz w:val="22"/>
                <w:szCs w:val="22"/>
              </w:rPr>
              <w:t>Druskininkų sav.</w:t>
            </w:r>
          </w:p>
        </w:tc>
        <w:tc>
          <w:tcPr>
            <w:tcW w:w="0" w:type="auto"/>
            <w:tcBorders>
              <w:top w:val="single" w:sz="4" w:space="0" w:color="auto"/>
              <w:left w:val="single" w:sz="4" w:space="0" w:color="auto"/>
              <w:bottom w:val="single" w:sz="4" w:space="0" w:color="auto"/>
              <w:right w:val="single" w:sz="4" w:space="0" w:color="auto"/>
            </w:tcBorders>
          </w:tcPr>
          <w:p w14:paraId="5E706E0D"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062C524"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831D430" w14:textId="77777777" w:rsidR="000E2B0A" w:rsidRPr="000E2B0A" w:rsidRDefault="000E2B0A" w:rsidP="00001531">
            <w:pPr>
              <w:jc w:val="center"/>
              <w:rPr>
                <w:b/>
                <w:sz w:val="22"/>
                <w:szCs w:val="22"/>
              </w:rPr>
            </w:pPr>
          </w:p>
        </w:tc>
      </w:tr>
      <w:tr w:rsidR="000E2B0A" w:rsidRPr="000E2B0A" w14:paraId="6C647492"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844BEBF" w14:textId="77777777" w:rsidR="000E2B0A" w:rsidRPr="000E2B0A" w:rsidRDefault="000E2B0A" w:rsidP="00001531">
            <w:pPr>
              <w:rPr>
                <w:sz w:val="22"/>
                <w:szCs w:val="22"/>
              </w:rPr>
            </w:pPr>
            <w:r w:rsidRPr="000E2B0A">
              <w:rPr>
                <w:sz w:val="22"/>
                <w:szCs w:val="22"/>
              </w:rPr>
              <w:t>8</w:t>
            </w:r>
          </w:p>
        </w:tc>
        <w:tc>
          <w:tcPr>
            <w:tcW w:w="0" w:type="auto"/>
            <w:tcBorders>
              <w:top w:val="single" w:sz="4" w:space="0" w:color="auto"/>
              <w:left w:val="single" w:sz="4" w:space="0" w:color="auto"/>
              <w:bottom w:val="single" w:sz="4" w:space="0" w:color="auto"/>
              <w:right w:val="single" w:sz="4" w:space="0" w:color="auto"/>
            </w:tcBorders>
          </w:tcPr>
          <w:p w14:paraId="10568E97" w14:textId="77777777" w:rsidR="000E2B0A" w:rsidRPr="000E2B0A" w:rsidRDefault="000E2B0A" w:rsidP="00001531">
            <w:pPr>
              <w:rPr>
                <w:sz w:val="22"/>
                <w:szCs w:val="22"/>
              </w:rPr>
            </w:pPr>
            <w:r w:rsidRPr="000E2B0A">
              <w:rPr>
                <w:sz w:val="22"/>
                <w:szCs w:val="22"/>
              </w:rPr>
              <w:t>Elektrėnų sav.</w:t>
            </w:r>
          </w:p>
        </w:tc>
        <w:tc>
          <w:tcPr>
            <w:tcW w:w="0" w:type="auto"/>
            <w:tcBorders>
              <w:top w:val="single" w:sz="4" w:space="0" w:color="auto"/>
              <w:left w:val="single" w:sz="4" w:space="0" w:color="auto"/>
              <w:bottom w:val="single" w:sz="4" w:space="0" w:color="auto"/>
              <w:right w:val="single" w:sz="4" w:space="0" w:color="auto"/>
            </w:tcBorders>
          </w:tcPr>
          <w:p w14:paraId="63A8EB3A"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42D414C"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72EF9B3" w14:textId="77777777" w:rsidR="000E2B0A" w:rsidRPr="000E2B0A" w:rsidRDefault="000E2B0A" w:rsidP="00001531">
            <w:pPr>
              <w:jc w:val="center"/>
              <w:rPr>
                <w:b/>
                <w:sz w:val="22"/>
                <w:szCs w:val="22"/>
              </w:rPr>
            </w:pPr>
          </w:p>
        </w:tc>
      </w:tr>
      <w:tr w:rsidR="000E2B0A" w:rsidRPr="000E2B0A" w14:paraId="63C39C80"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64D8FC66" w14:textId="77777777" w:rsidR="000E2B0A" w:rsidRPr="000E2B0A" w:rsidRDefault="000E2B0A" w:rsidP="00001531">
            <w:pPr>
              <w:rPr>
                <w:sz w:val="22"/>
                <w:szCs w:val="22"/>
              </w:rPr>
            </w:pPr>
            <w:r w:rsidRPr="000E2B0A">
              <w:rPr>
                <w:sz w:val="22"/>
                <w:szCs w:val="22"/>
              </w:rPr>
              <w:t>9</w:t>
            </w:r>
          </w:p>
        </w:tc>
        <w:tc>
          <w:tcPr>
            <w:tcW w:w="0" w:type="auto"/>
            <w:tcBorders>
              <w:top w:val="single" w:sz="4" w:space="0" w:color="auto"/>
              <w:left w:val="single" w:sz="4" w:space="0" w:color="auto"/>
              <w:bottom w:val="single" w:sz="4" w:space="0" w:color="auto"/>
              <w:right w:val="single" w:sz="4" w:space="0" w:color="auto"/>
            </w:tcBorders>
          </w:tcPr>
          <w:p w14:paraId="7357BC87" w14:textId="77777777" w:rsidR="000E2B0A" w:rsidRPr="000E2B0A" w:rsidRDefault="000E2B0A" w:rsidP="00001531">
            <w:pPr>
              <w:rPr>
                <w:sz w:val="22"/>
                <w:szCs w:val="22"/>
              </w:rPr>
            </w:pPr>
            <w:r w:rsidRPr="000E2B0A">
              <w:rPr>
                <w:sz w:val="22"/>
                <w:szCs w:val="22"/>
              </w:rPr>
              <w:t>Ignalinos r. sav.</w:t>
            </w:r>
          </w:p>
        </w:tc>
        <w:tc>
          <w:tcPr>
            <w:tcW w:w="0" w:type="auto"/>
            <w:tcBorders>
              <w:top w:val="single" w:sz="4" w:space="0" w:color="auto"/>
              <w:left w:val="single" w:sz="4" w:space="0" w:color="auto"/>
              <w:bottom w:val="single" w:sz="4" w:space="0" w:color="auto"/>
              <w:right w:val="single" w:sz="4" w:space="0" w:color="auto"/>
            </w:tcBorders>
          </w:tcPr>
          <w:p w14:paraId="07E88154"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28692FA"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FC157F7" w14:textId="77777777" w:rsidR="000E2B0A" w:rsidRPr="000E2B0A" w:rsidRDefault="000E2B0A" w:rsidP="00001531">
            <w:pPr>
              <w:jc w:val="center"/>
              <w:rPr>
                <w:b/>
                <w:sz w:val="22"/>
                <w:szCs w:val="22"/>
              </w:rPr>
            </w:pPr>
          </w:p>
        </w:tc>
      </w:tr>
      <w:tr w:rsidR="000E2B0A" w:rsidRPr="000E2B0A" w14:paraId="7C1F60EE"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6257C199" w14:textId="77777777" w:rsidR="000E2B0A" w:rsidRPr="000E2B0A" w:rsidRDefault="000E2B0A" w:rsidP="00001531">
            <w:pPr>
              <w:rPr>
                <w:sz w:val="22"/>
                <w:szCs w:val="22"/>
              </w:rPr>
            </w:pPr>
            <w:r w:rsidRPr="000E2B0A">
              <w:rPr>
                <w:sz w:val="22"/>
                <w:szCs w:val="22"/>
              </w:rPr>
              <w:t>10</w:t>
            </w:r>
          </w:p>
        </w:tc>
        <w:tc>
          <w:tcPr>
            <w:tcW w:w="0" w:type="auto"/>
            <w:tcBorders>
              <w:top w:val="single" w:sz="4" w:space="0" w:color="auto"/>
              <w:left w:val="single" w:sz="4" w:space="0" w:color="auto"/>
              <w:bottom w:val="single" w:sz="4" w:space="0" w:color="auto"/>
              <w:right w:val="single" w:sz="4" w:space="0" w:color="auto"/>
            </w:tcBorders>
          </w:tcPr>
          <w:p w14:paraId="5BAB0863" w14:textId="77777777" w:rsidR="000E2B0A" w:rsidRPr="000E2B0A" w:rsidRDefault="000E2B0A" w:rsidP="00001531">
            <w:pPr>
              <w:rPr>
                <w:sz w:val="22"/>
                <w:szCs w:val="22"/>
              </w:rPr>
            </w:pPr>
            <w:r w:rsidRPr="000E2B0A">
              <w:rPr>
                <w:sz w:val="22"/>
                <w:szCs w:val="22"/>
              </w:rPr>
              <w:t>Jonavos r. sav.</w:t>
            </w:r>
          </w:p>
        </w:tc>
        <w:tc>
          <w:tcPr>
            <w:tcW w:w="0" w:type="auto"/>
            <w:tcBorders>
              <w:top w:val="single" w:sz="4" w:space="0" w:color="auto"/>
              <w:left w:val="single" w:sz="4" w:space="0" w:color="auto"/>
              <w:bottom w:val="single" w:sz="4" w:space="0" w:color="auto"/>
              <w:right w:val="single" w:sz="4" w:space="0" w:color="auto"/>
            </w:tcBorders>
          </w:tcPr>
          <w:p w14:paraId="4B6D96D4"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712730A"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9D40FFE" w14:textId="77777777" w:rsidR="000E2B0A" w:rsidRPr="000E2B0A" w:rsidRDefault="000E2B0A" w:rsidP="00001531">
            <w:pPr>
              <w:jc w:val="center"/>
              <w:rPr>
                <w:b/>
                <w:sz w:val="22"/>
                <w:szCs w:val="22"/>
              </w:rPr>
            </w:pPr>
          </w:p>
        </w:tc>
      </w:tr>
      <w:tr w:rsidR="000E2B0A" w:rsidRPr="000E2B0A" w14:paraId="65287523"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5AD6795A" w14:textId="77777777" w:rsidR="000E2B0A" w:rsidRPr="000E2B0A" w:rsidRDefault="000E2B0A" w:rsidP="00001531">
            <w:pPr>
              <w:rPr>
                <w:sz w:val="22"/>
                <w:szCs w:val="22"/>
              </w:rPr>
            </w:pPr>
            <w:r w:rsidRPr="000E2B0A">
              <w:rPr>
                <w:sz w:val="22"/>
                <w:szCs w:val="22"/>
              </w:rPr>
              <w:t>11</w:t>
            </w:r>
          </w:p>
        </w:tc>
        <w:tc>
          <w:tcPr>
            <w:tcW w:w="0" w:type="auto"/>
            <w:tcBorders>
              <w:top w:val="single" w:sz="4" w:space="0" w:color="auto"/>
              <w:left w:val="single" w:sz="4" w:space="0" w:color="auto"/>
              <w:bottom w:val="single" w:sz="4" w:space="0" w:color="auto"/>
              <w:right w:val="single" w:sz="4" w:space="0" w:color="auto"/>
            </w:tcBorders>
          </w:tcPr>
          <w:p w14:paraId="70FA6B4D" w14:textId="77777777" w:rsidR="000E2B0A" w:rsidRPr="000E2B0A" w:rsidRDefault="000E2B0A" w:rsidP="00001531">
            <w:pPr>
              <w:rPr>
                <w:sz w:val="22"/>
                <w:szCs w:val="22"/>
              </w:rPr>
            </w:pPr>
            <w:r w:rsidRPr="000E2B0A">
              <w:rPr>
                <w:sz w:val="22"/>
                <w:szCs w:val="22"/>
              </w:rPr>
              <w:t>Joniškio r. sav.</w:t>
            </w:r>
          </w:p>
        </w:tc>
        <w:tc>
          <w:tcPr>
            <w:tcW w:w="0" w:type="auto"/>
            <w:tcBorders>
              <w:top w:val="single" w:sz="4" w:space="0" w:color="auto"/>
              <w:left w:val="single" w:sz="4" w:space="0" w:color="auto"/>
              <w:bottom w:val="single" w:sz="4" w:space="0" w:color="auto"/>
              <w:right w:val="single" w:sz="4" w:space="0" w:color="auto"/>
            </w:tcBorders>
          </w:tcPr>
          <w:p w14:paraId="51F3619B"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A6952FE"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5A1A0C7" w14:textId="77777777" w:rsidR="000E2B0A" w:rsidRPr="000E2B0A" w:rsidRDefault="000E2B0A" w:rsidP="00001531">
            <w:pPr>
              <w:jc w:val="center"/>
              <w:rPr>
                <w:b/>
                <w:sz w:val="22"/>
                <w:szCs w:val="22"/>
              </w:rPr>
            </w:pPr>
          </w:p>
        </w:tc>
      </w:tr>
      <w:tr w:rsidR="000E2B0A" w:rsidRPr="000E2B0A" w14:paraId="4B2018A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5C22BCFE" w14:textId="77777777" w:rsidR="000E2B0A" w:rsidRPr="000E2B0A" w:rsidRDefault="000E2B0A" w:rsidP="00001531">
            <w:pPr>
              <w:rPr>
                <w:sz w:val="22"/>
                <w:szCs w:val="22"/>
              </w:rPr>
            </w:pPr>
            <w:r w:rsidRPr="000E2B0A">
              <w:rPr>
                <w:sz w:val="22"/>
                <w:szCs w:val="22"/>
              </w:rPr>
              <w:t>12</w:t>
            </w:r>
          </w:p>
        </w:tc>
        <w:tc>
          <w:tcPr>
            <w:tcW w:w="0" w:type="auto"/>
            <w:tcBorders>
              <w:top w:val="single" w:sz="4" w:space="0" w:color="auto"/>
              <w:left w:val="single" w:sz="4" w:space="0" w:color="auto"/>
              <w:bottom w:val="single" w:sz="4" w:space="0" w:color="auto"/>
              <w:right w:val="single" w:sz="4" w:space="0" w:color="auto"/>
            </w:tcBorders>
          </w:tcPr>
          <w:p w14:paraId="3BB95116" w14:textId="77777777" w:rsidR="000E2B0A" w:rsidRPr="000E2B0A" w:rsidRDefault="000E2B0A" w:rsidP="00001531">
            <w:pPr>
              <w:rPr>
                <w:sz w:val="22"/>
                <w:szCs w:val="22"/>
              </w:rPr>
            </w:pPr>
            <w:r w:rsidRPr="000E2B0A">
              <w:rPr>
                <w:sz w:val="22"/>
                <w:szCs w:val="22"/>
              </w:rPr>
              <w:t>Jurbarko r. sav.</w:t>
            </w:r>
          </w:p>
        </w:tc>
        <w:tc>
          <w:tcPr>
            <w:tcW w:w="0" w:type="auto"/>
            <w:tcBorders>
              <w:top w:val="single" w:sz="4" w:space="0" w:color="auto"/>
              <w:left w:val="single" w:sz="4" w:space="0" w:color="auto"/>
              <w:bottom w:val="single" w:sz="4" w:space="0" w:color="auto"/>
              <w:right w:val="single" w:sz="4" w:space="0" w:color="auto"/>
            </w:tcBorders>
          </w:tcPr>
          <w:p w14:paraId="4F6899A6"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4C49BB29"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39E0436" w14:textId="77777777" w:rsidR="000E2B0A" w:rsidRPr="000E2B0A" w:rsidRDefault="000E2B0A" w:rsidP="00001531">
            <w:pPr>
              <w:jc w:val="center"/>
              <w:rPr>
                <w:b/>
                <w:sz w:val="22"/>
                <w:szCs w:val="22"/>
              </w:rPr>
            </w:pPr>
          </w:p>
        </w:tc>
      </w:tr>
      <w:tr w:rsidR="000E2B0A" w:rsidRPr="000E2B0A" w14:paraId="7CDF8EC9"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95FBD1B" w14:textId="77777777" w:rsidR="000E2B0A" w:rsidRPr="000E2B0A" w:rsidRDefault="000E2B0A" w:rsidP="00001531">
            <w:pPr>
              <w:rPr>
                <w:sz w:val="22"/>
                <w:szCs w:val="22"/>
              </w:rPr>
            </w:pPr>
            <w:r w:rsidRPr="000E2B0A">
              <w:rPr>
                <w:sz w:val="22"/>
                <w:szCs w:val="22"/>
              </w:rPr>
              <w:t>13</w:t>
            </w:r>
          </w:p>
        </w:tc>
        <w:tc>
          <w:tcPr>
            <w:tcW w:w="0" w:type="auto"/>
            <w:tcBorders>
              <w:top w:val="single" w:sz="4" w:space="0" w:color="auto"/>
              <w:left w:val="single" w:sz="4" w:space="0" w:color="auto"/>
              <w:bottom w:val="single" w:sz="4" w:space="0" w:color="auto"/>
              <w:right w:val="single" w:sz="4" w:space="0" w:color="auto"/>
            </w:tcBorders>
          </w:tcPr>
          <w:p w14:paraId="58E66BE1" w14:textId="77777777" w:rsidR="000E2B0A" w:rsidRPr="000E2B0A" w:rsidRDefault="000E2B0A" w:rsidP="00001531">
            <w:pPr>
              <w:rPr>
                <w:sz w:val="22"/>
                <w:szCs w:val="22"/>
              </w:rPr>
            </w:pPr>
            <w:r w:rsidRPr="000E2B0A">
              <w:rPr>
                <w:sz w:val="22"/>
                <w:szCs w:val="22"/>
              </w:rPr>
              <w:t>Kaišiadorių r. sav.</w:t>
            </w:r>
          </w:p>
        </w:tc>
        <w:tc>
          <w:tcPr>
            <w:tcW w:w="0" w:type="auto"/>
            <w:tcBorders>
              <w:top w:val="single" w:sz="4" w:space="0" w:color="auto"/>
              <w:left w:val="single" w:sz="4" w:space="0" w:color="auto"/>
              <w:bottom w:val="single" w:sz="4" w:space="0" w:color="auto"/>
              <w:right w:val="single" w:sz="4" w:space="0" w:color="auto"/>
            </w:tcBorders>
          </w:tcPr>
          <w:p w14:paraId="1AC583FC"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2A056C3"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C2D3302" w14:textId="77777777" w:rsidR="000E2B0A" w:rsidRPr="000E2B0A" w:rsidRDefault="000E2B0A" w:rsidP="00001531">
            <w:pPr>
              <w:jc w:val="center"/>
              <w:rPr>
                <w:b/>
                <w:sz w:val="22"/>
                <w:szCs w:val="22"/>
              </w:rPr>
            </w:pPr>
          </w:p>
        </w:tc>
      </w:tr>
      <w:tr w:rsidR="000E2B0A" w:rsidRPr="000E2B0A" w14:paraId="24B0DDC6"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775AEB4" w14:textId="77777777" w:rsidR="000E2B0A" w:rsidRPr="000E2B0A" w:rsidRDefault="000E2B0A" w:rsidP="00001531">
            <w:pPr>
              <w:rPr>
                <w:sz w:val="22"/>
                <w:szCs w:val="22"/>
              </w:rPr>
            </w:pPr>
            <w:r w:rsidRPr="000E2B0A">
              <w:rPr>
                <w:sz w:val="22"/>
                <w:szCs w:val="22"/>
              </w:rPr>
              <w:t>14</w:t>
            </w:r>
          </w:p>
        </w:tc>
        <w:tc>
          <w:tcPr>
            <w:tcW w:w="0" w:type="auto"/>
            <w:tcBorders>
              <w:top w:val="single" w:sz="4" w:space="0" w:color="auto"/>
              <w:left w:val="single" w:sz="4" w:space="0" w:color="auto"/>
              <w:bottom w:val="single" w:sz="4" w:space="0" w:color="auto"/>
              <w:right w:val="single" w:sz="4" w:space="0" w:color="auto"/>
            </w:tcBorders>
          </w:tcPr>
          <w:p w14:paraId="68BC08A1" w14:textId="77777777" w:rsidR="000E2B0A" w:rsidRPr="000E2B0A" w:rsidRDefault="000E2B0A" w:rsidP="00001531">
            <w:pPr>
              <w:rPr>
                <w:sz w:val="22"/>
                <w:szCs w:val="22"/>
              </w:rPr>
            </w:pPr>
            <w:r w:rsidRPr="000E2B0A">
              <w:rPr>
                <w:sz w:val="22"/>
                <w:szCs w:val="22"/>
              </w:rPr>
              <w:t>Kalvarijos sav.</w:t>
            </w:r>
          </w:p>
        </w:tc>
        <w:tc>
          <w:tcPr>
            <w:tcW w:w="0" w:type="auto"/>
            <w:tcBorders>
              <w:top w:val="single" w:sz="4" w:space="0" w:color="auto"/>
              <w:left w:val="single" w:sz="4" w:space="0" w:color="auto"/>
              <w:bottom w:val="single" w:sz="4" w:space="0" w:color="auto"/>
              <w:right w:val="single" w:sz="4" w:space="0" w:color="auto"/>
            </w:tcBorders>
          </w:tcPr>
          <w:p w14:paraId="10A3EF25"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E4E0022"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167D9E9" w14:textId="77777777" w:rsidR="000E2B0A" w:rsidRPr="000E2B0A" w:rsidRDefault="000E2B0A" w:rsidP="00001531">
            <w:pPr>
              <w:jc w:val="center"/>
              <w:rPr>
                <w:b/>
                <w:sz w:val="22"/>
                <w:szCs w:val="22"/>
              </w:rPr>
            </w:pPr>
          </w:p>
        </w:tc>
      </w:tr>
      <w:tr w:rsidR="000E2B0A" w:rsidRPr="000E2B0A" w14:paraId="32457DF2"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038BCDD" w14:textId="77777777" w:rsidR="000E2B0A" w:rsidRPr="000E2B0A" w:rsidRDefault="000E2B0A" w:rsidP="00001531">
            <w:pPr>
              <w:rPr>
                <w:sz w:val="22"/>
                <w:szCs w:val="22"/>
              </w:rPr>
            </w:pPr>
            <w:r w:rsidRPr="000E2B0A">
              <w:rPr>
                <w:sz w:val="22"/>
                <w:szCs w:val="22"/>
              </w:rPr>
              <w:t>15</w:t>
            </w:r>
          </w:p>
        </w:tc>
        <w:tc>
          <w:tcPr>
            <w:tcW w:w="0" w:type="auto"/>
            <w:tcBorders>
              <w:top w:val="single" w:sz="4" w:space="0" w:color="auto"/>
              <w:left w:val="single" w:sz="4" w:space="0" w:color="auto"/>
              <w:bottom w:val="single" w:sz="4" w:space="0" w:color="auto"/>
              <w:right w:val="single" w:sz="4" w:space="0" w:color="auto"/>
            </w:tcBorders>
          </w:tcPr>
          <w:p w14:paraId="0BB22C27" w14:textId="77777777" w:rsidR="000E2B0A" w:rsidRPr="000E2B0A" w:rsidRDefault="000E2B0A" w:rsidP="00001531">
            <w:pPr>
              <w:rPr>
                <w:sz w:val="22"/>
                <w:szCs w:val="22"/>
              </w:rPr>
            </w:pPr>
            <w:r w:rsidRPr="000E2B0A">
              <w:rPr>
                <w:sz w:val="22"/>
                <w:szCs w:val="22"/>
              </w:rPr>
              <w:t>Kauno m. sav.</w:t>
            </w:r>
          </w:p>
        </w:tc>
        <w:tc>
          <w:tcPr>
            <w:tcW w:w="0" w:type="auto"/>
            <w:tcBorders>
              <w:top w:val="single" w:sz="4" w:space="0" w:color="auto"/>
              <w:left w:val="single" w:sz="4" w:space="0" w:color="auto"/>
              <w:bottom w:val="single" w:sz="4" w:space="0" w:color="auto"/>
              <w:right w:val="single" w:sz="4" w:space="0" w:color="auto"/>
            </w:tcBorders>
          </w:tcPr>
          <w:p w14:paraId="4D547AAE"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CDD4F57"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13996BF" w14:textId="77777777" w:rsidR="000E2B0A" w:rsidRPr="000E2B0A" w:rsidRDefault="000E2B0A" w:rsidP="00001531">
            <w:pPr>
              <w:jc w:val="center"/>
              <w:rPr>
                <w:b/>
                <w:sz w:val="22"/>
                <w:szCs w:val="22"/>
              </w:rPr>
            </w:pPr>
          </w:p>
        </w:tc>
      </w:tr>
      <w:tr w:rsidR="000E2B0A" w:rsidRPr="000E2B0A" w14:paraId="258D99C5"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EFD7CA4" w14:textId="77777777" w:rsidR="000E2B0A" w:rsidRPr="000E2B0A" w:rsidRDefault="000E2B0A" w:rsidP="00001531">
            <w:pPr>
              <w:rPr>
                <w:sz w:val="22"/>
                <w:szCs w:val="22"/>
              </w:rPr>
            </w:pPr>
            <w:r w:rsidRPr="000E2B0A">
              <w:rPr>
                <w:sz w:val="22"/>
                <w:szCs w:val="22"/>
              </w:rPr>
              <w:t>16</w:t>
            </w:r>
          </w:p>
        </w:tc>
        <w:tc>
          <w:tcPr>
            <w:tcW w:w="0" w:type="auto"/>
            <w:tcBorders>
              <w:top w:val="single" w:sz="4" w:space="0" w:color="auto"/>
              <w:left w:val="single" w:sz="4" w:space="0" w:color="auto"/>
              <w:bottom w:val="single" w:sz="4" w:space="0" w:color="auto"/>
              <w:right w:val="single" w:sz="4" w:space="0" w:color="auto"/>
            </w:tcBorders>
          </w:tcPr>
          <w:p w14:paraId="4DA35D3E" w14:textId="77777777" w:rsidR="000E2B0A" w:rsidRPr="000E2B0A" w:rsidRDefault="000E2B0A" w:rsidP="00001531">
            <w:pPr>
              <w:rPr>
                <w:sz w:val="22"/>
                <w:szCs w:val="22"/>
              </w:rPr>
            </w:pPr>
            <w:r w:rsidRPr="000E2B0A">
              <w:rPr>
                <w:sz w:val="22"/>
                <w:szCs w:val="22"/>
              </w:rPr>
              <w:t>Kauno r. sav.</w:t>
            </w:r>
          </w:p>
        </w:tc>
        <w:tc>
          <w:tcPr>
            <w:tcW w:w="0" w:type="auto"/>
            <w:tcBorders>
              <w:top w:val="single" w:sz="4" w:space="0" w:color="auto"/>
              <w:left w:val="single" w:sz="4" w:space="0" w:color="auto"/>
              <w:bottom w:val="single" w:sz="4" w:space="0" w:color="auto"/>
              <w:right w:val="single" w:sz="4" w:space="0" w:color="auto"/>
            </w:tcBorders>
          </w:tcPr>
          <w:p w14:paraId="0F3D002C"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0556673"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748294F" w14:textId="77777777" w:rsidR="000E2B0A" w:rsidRPr="000E2B0A" w:rsidRDefault="000E2B0A" w:rsidP="00001531">
            <w:pPr>
              <w:jc w:val="center"/>
              <w:rPr>
                <w:b/>
                <w:sz w:val="22"/>
                <w:szCs w:val="22"/>
              </w:rPr>
            </w:pPr>
          </w:p>
        </w:tc>
      </w:tr>
      <w:tr w:rsidR="000E2B0A" w:rsidRPr="000E2B0A" w14:paraId="0B5DEC7D"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450ECD6" w14:textId="77777777" w:rsidR="000E2B0A" w:rsidRPr="000E2B0A" w:rsidRDefault="000E2B0A" w:rsidP="00001531">
            <w:pPr>
              <w:rPr>
                <w:sz w:val="22"/>
                <w:szCs w:val="22"/>
              </w:rPr>
            </w:pPr>
            <w:r w:rsidRPr="000E2B0A">
              <w:rPr>
                <w:sz w:val="22"/>
                <w:szCs w:val="22"/>
              </w:rPr>
              <w:t>17</w:t>
            </w:r>
          </w:p>
        </w:tc>
        <w:tc>
          <w:tcPr>
            <w:tcW w:w="0" w:type="auto"/>
            <w:tcBorders>
              <w:top w:val="single" w:sz="4" w:space="0" w:color="auto"/>
              <w:left w:val="single" w:sz="4" w:space="0" w:color="auto"/>
              <w:bottom w:val="single" w:sz="4" w:space="0" w:color="auto"/>
              <w:right w:val="single" w:sz="4" w:space="0" w:color="auto"/>
            </w:tcBorders>
          </w:tcPr>
          <w:p w14:paraId="6F9AB883" w14:textId="77777777" w:rsidR="000E2B0A" w:rsidRPr="000E2B0A" w:rsidRDefault="000E2B0A" w:rsidP="00001531">
            <w:pPr>
              <w:rPr>
                <w:sz w:val="22"/>
                <w:szCs w:val="22"/>
              </w:rPr>
            </w:pPr>
            <w:r w:rsidRPr="000E2B0A">
              <w:rPr>
                <w:sz w:val="22"/>
                <w:szCs w:val="22"/>
              </w:rPr>
              <w:t>Kazlų Rūdos sav.</w:t>
            </w:r>
          </w:p>
        </w:tc>
        <w:tc>
          <w:tcPr>
            <w:tcW w:w="0" w:type="auto"/>
            <w:tcBorders>
              <w:top w:val="single" w:sz="4" w:space="0" w:color="auto"/>
              <w:left w:val="single" w:sz="4" w:space="0" w:color="auto"/>
              <w:bottom w:val="single" w:sz="4" w:space="0" w:color="auto"/>
              <w:right w:val="single" w:sz="4" w:space="0" w:color="auto"/>
            </w:tcBorders>
          </w:tcPr>
          <w:p w14:paraId="1DA57393"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C4CB756"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62233E4" w14:textId="77777777" w:rsidR="000E2B0A" w:rsidRPr="000E2B0A" w:rsidRDefault="000E2B0A" w:rsidP="00001531">
            <w:pPr>
              <w:jc w:val="center"/>
              <w:rPr>
                <w:b/>
                <w:sz w:val="22"/>
                <w:szCs w:val="22"/>
              </w:rPr>
            </w:pPr>
          </w:p>
        </w:tc>
      </w:tr>
      <w:tr w:rsidR="000E2B0A" w:rsidRPr="000E2B0A" w14:paraId="256670D9"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D4630A8" w14:textId="77777777" w:rsidR="000E2B0A" w:rsidRPr="000E2B0A" w:rsidRDefault="000E2B0A" w:rsidP="00001531">
            <w:pPr>
              <w:rPr>
                <w:sz w:val="22"/>
                <w:szCs w:val="22"/>
              </w:rPr>
            </w:pPr>
            <w:r w:rsidRPr="000E2B0A">
              <w:rPr>
                <w:sz w:val="22"/>
                <w:szCs w:val="22"/>
              </w:rPr>
              <w:t>18</w:t>
            </w:r>
          </w:p>
        </w:tc>
        <w:tc>
          <w:tcPr>
            <w:tcW w:w="0" w:type="auto"/>
            <w:tcBorders>
              <w:top w:val="single" w:sz="4" w:space="0" w:color="auto"/>
              <w:left w:val="single" w:sz="4" w:space="0" w:color="auto"/>
              <w:bottom w:val="single" w:sz="4" w:space="0" w:color="auto"/>
              <w:right w:val="single" w:sz="4" w:space="0" w:color="auto"/>
            </w:tcBorders>
          </w:tcPr>
          <w:p w14:paraId="78C56E2D" w14:textId="77777777" w:rsidR="000E2B0A" w:rsidRPr="000E2B0A" w:rsidRDefault="000E2B0A" w:rsidP="00001531">
            <w:pPr>
              <w:rPr>
                <w:sz w:val="22"/>
                <w:szCs w:val="22"/>
              </w:rPr>
            </w:pPr>
            <w:r w:rsidRPr="000E2B0A">
              <w:rPr>
                <w:sz w:val="22"/>
                <w:szCs w:val="22"/>
              </w:rPr>
              <w:t>Kėdainių r. sav.</w:t>
            </w:r>
          </w:p>
        </w:tc>
        <w:tc>
          <w:tcPr>
            <w:tcW w:w="0" w:type="auto"/>
            <w:tcBorders>
              <w:top w:val="single" w:sz="4" w:space="0" w:color="auto"/>
              <w:left w:val="single" w:sz="4" w:space="0" w:color="auto"/>
              <w:bottom w:val="single" w:sz="4" w:space="0" w:color="auto"/>
              <w:right w:val="single" w:sz="4" w:space="0" w:color="auto"/>
            </w:tcBorders>
          </w:tcPr>
          <w:p w14:paraId="4920A9AF"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6252E2D"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B6950BC" w14:textId="77777777" w:rsidR="000E2B0A" w:rsidRPr="000E2B0A" w:rsidRDefault="000E2B0A" w:rsidP="00001531">
            <w:pPr>
              <w:jc w:val="center"/>
              <w:rPr>
                <w:b/>
                <w:sz w:val="22"/>
                <w:szCs w:val="22"/>
              </w:rPr>
            </w:pPr>
          </w:p>
        </w:tc>
      </w:tr>
      <w:tr w:rsidR="000E2B0A" w:rsidRPr="000E2B0A" w14:paraId="21609E9B"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6603E96E" w14:textId="77777777" w:rsidR="000E2B0A" w:rsidRPr="000E2B0A" w:rsidRDefault="000E2B0A" w:rsidP="00001531">
            <w:pPr>
              <w:rPr>
                <w:sz w:val="22"/>
                <w:szCs w:val="22"/>
              </w:rPr>
            </w:pPr>
            <w:r w:rsidRPr="000E2B0A">
              <w:rPr>
                <w:sz w:val="22"/>
                <w:szCs w:val="22"/>
              </w:rPr>
              <w:t>19</w:t>
            </w:r>
          </w:p>
        </w:tc>
        <w:tc>
          <w:tcPr>
            <w:tcW w:w="0" w:type="auto"/>
            <w:tcBorders>
              <w:top w:val="single" w:sz="4" w:space="0" w:color="auto"/>
              <w:left w:val="single" w:sz="4" w:space="0" w:color="auto"/>
              <w:bottom w:val="single" w:sz="4" w:space="0" w:color="auto"/>
              <w:right w:val="single" w:sz="4" w:space="0" w:color="auto"/>
            </w:tcBorders>
          </w:tcPr>
          <w:p w14:paraId="3F1F0E6E" w14:textId="77777777" w:rsidR="000E2B0A" w:rsidRPr="000E2B0A" w:rsidRDefault="000E2B0A" w:rsidP="00001531">
            <w:pPr>
              <w:rPr>
                <w:sz w:val="22"/>
                <w:szCs w:val="22"/>
              </w:rPr>
            </w:pPr>
            <w:r w:rsidRPr="000E2B0A">
              <w:rPr>
                <w:sz w:val="22"/>
                <w:szCs w:val="22"/>
              </w:rPr>
              <w:t>Kelmės r. sav.</w:t>
            </w:r>
          </w:p>
        </w:tc>
        <w:tc>
          <w:tcPr>
            <w:tcW w:w="0" w:type="auto"/>
            <w:tcBorders>
              <w:top w:val="single" w:sz="4" w:space="0" w:color="auto"/>
              <w:left w:val="single" w:sz="4" w:space="0" w:color="auto"/>
              <w:bottom w:val="single" w:sz="4" w:space="0" w:color="auto"/>
              <w:right w:val="single" w:sz="4" w:space="0" w:color="auto"/>
            </w:tcBorders>
          </w:tcPr>
          <w:p w14:paraId="25797A43" w14:textId="77777777" w:rsidR="000E2B0A" w:rsidRPr="000E2B0A" w:rsidRDefault="000E2B0A" w:rsidP="00001531">
            <w:pPr>
              <w:tabs>
                <w:tab w:val="left" w:pos="240"/>
                <w:tab w:val="center" w:pos="330"/>
              </w:tabs>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8C95EBA"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043F5BC" w14:textId="77777777" w:rsidR="000E2B0A" w:rsidRPr="000E2B0A" w:rsidRDefault="000E2B0A" w:rsidP="00001531">
            <w:pPr>
              <w:jc w:val="center"/>
              <w:rPr>
                <w:b/>
                <w:sz w:val="22"/>
                <w:szCs w:val="22"/>
              </w:rPr>
            </w:pPr>
          </w:p>
        </w:tc>
      </w:tr>
      <w:tr w:rsidR="000E2B0A" w:rsidRPr="000E2B0A" w14:paraId="40840035"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12B166F8" w14:textId="77777777" w:rsidR="000E2B0A" w:rsidRPr="000E2B0A" w:rsidRDefault="000E2B0A" w:rsidP="00001531">
            <w:pPr>
              <w:rPr>
                <w:sz w:val="22"/>
                <w:szCs w:val="22"/>
              </w:rPr>
            </w:pPr>
            <w:r w:rsidRPr="000E2B0A">
              <w:rPr>
                <w:sz w:val="22"/>
                <w:szCs w:val="22"/>
              </w:rPr>
              <w:t>20</w:t>
            </w:r>
          </w:p>
        </w:tc>
        <w:tc>
          <w:tcPr>
            <w:tcW w:w="0" w:type="auto"/>
            <w:tcBorders>
              <w:top w:val="single" w:sz="4" w:space="0" w:color="auto"/>
              <w:left w:val="single" w:sz="4" w:space="0" w:color="auto"/>
              <w:bottom w:val="single" w:sz="4" w:space="0" w:color="auto"/>
              <w:right w:val="single" w:sz="4" w:space="0" w:color="auto"/>
            </w:tcBorders>
          </w:tcPr>
          <w:p w14:paraId="3AC7F696" w14:textId="77777777" w:rsidR="000E2B0A" w:rsidRPr="000E2B0A" w:rsidRDefault="000E2B0A" w:rsidP="00001531">
            <w:pPr>
              <w:rPr>
                <w:sz w:val="22"/>
                <w:szCs w:val="22"/>
              </w:rPr>
            </w:pPr>
            <w:r w:rsidRPr="000E2B0A">
              <w:rPr>
                <w:sz w:val="22"/>
                <w:szCs w:val="22"/>
              </w:rPr>
              <w:t>Klaipėdos m. sav.</w:t>
            </w:r>
          </w:p>
        </w:tc>
        <w:tc>
          <w:tcPr>
            <w:tcW w:w="0" w:type="auto"/>
            <w:tcBorders>
              <w:top w:val="single" w:sz="4" w:space="0" w:color="auto"/>
              <w:left w:val="single" w:sz="4" w:space="0" w:color="auto"/>
              <w:bottom w:val="single" w:sz="4" w:space="0" w:color="auto"/>
              <w:right w:val="single" w:sz="4" w:space="0" w:color="auto"/>
            </w:tcBorders>
          </w:tcPr>
          <w:p w14:paraId="244B9EB4"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246F343"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6EF0A23" w14:textId="77777777" w:rsidR="000E2B0A" w:rsidRPr="000E2B0A" w:rsidRDefault="000E2B0A" w:rsidP="00001531">
            <w:pPr>
              <w:jc w:val="center"/>
              <w:rPr>
                <w:b/>
                <w:sz w:val="22"/>
                <w:szCs w:val="22"/>
              </w:rPr>
            </w:pPr>
          </w:p>
        </w:tc>
      </w:tr>
      <w:tr w:rsidR="000E2B0A" w:rsidRPr="000E2B0A" w14:paraId="66DAC109"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308DA15" w14:textId="77777777" w:rsidR="000E2B0A" w:rsidRPr="000E2B0A" w:rsidRDefault="000E2B0A" w:rsidP="00001531">
            <w:pPr>
              <w:rPr>
                <w:sz w:val="22"/>
                <w:szCs w:val="22"/>
              </w:rPr>
            </w:pPr>
            <w:r w:rsidRPr="000E2B0A">
              <w:rPr>
                <w:sz w:val="22"/>
                <w:szCs w:val="22"/>
              </w:rPr>
              <w:t>21</w:t>
            </w:r>
          </w:p>
        </w:tc>
        <w:tc>
          <w:tcPr>
            <w:tcW w:w="0" w:type="auto"/>
            <w:tcBorders>
              <w:top w:val="single" w:sz="4" w:space="0" w:color="auto"/>
              <w:left w:val="single" w:sz="4" w:space="0" w:color="auto"/>
              <w:bottom w:val="single" w:sz="4" w:space="0" w:color="auto"/>
              <w:right w:val="single" w:sz="4" w:space="0" w:color="auto"/>
            </w:tcBorders>
          </w:tcPr>
          <w:p w14:paraId="25A30F87" w14:textId="77777777" w:rsidR="000E2B0A" w:rsidRPr="000E2B0A" w:rsidRDefault="000E2B0A" w:rsidP="00001531">
            <w:pPr>
              <w:rPr>
                <w:sz w:val="22"/>
                <w:szCs w:val="22"/>
              </w:rPr>
            </w:pPr>
            <w:r w:rsidRPr="000E2B0A">
              <w:rPr>
                <w:sz w:val="22"/>
                <w:szCs w:val="22"/>
              </w:rPr>
              <w:t>Klaipėdos r. sav.</w:t>
            </w:r>
          </w:p>
        </w:tc>
        <w:tc>
          <w:tcPr>
            <w:tcW w:w="0" w:type="auto"/>
            <w:tcBorders>
              <w:top w:val="single" w:sz="4" w:space="0" w:color="auto"/>
              <w:left w:val="single" w:sz="4" w:space="0" w:color="auto"/>
              <w:bottom w:val="single" w:sz="4" w:space="0" w:color="auto"/>
              <w:right w:val="single" w:sz="4" w:space="0" w:color="auto"/>
            </w:tcBorders>
          </w:tcPr>
          <w:p w14:paraId="7B9774D9"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0E10718"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3D9DF95" w14:textId="77777777" w:rsidR="000E2B0A" w:rsidRPr="000E2B0A" w:rsidRDefault="000E2B0A" w:rsidP="00001531">
            <w:pPr>
              <w:jc w:val="center"/>
              <w:rPr>
                <w:b/>
                <w:sz w:val="22"/>
                <w:szCs w:val="22"/>
              </w:rPr>
            </w:pPr>
          </w:p>
        </w:tc>
      </w:tr>
      <w:tr w:rsidR="000E2B0A" w:rsidRPr="000E2B0A" w14:paraId="4B880389"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12C5606" w14:textId="77777777" w:rsidR="000E2B0A" w:rsidRPr="000E2B0A" w:rsidRDefault="000E2B0A" w:rsidP="00001531">
            <w:pPr>
              <w:rPr>
                <w:sz w:val="22"/>
                <w:szCs w:val="22"/>
              </w:rPr>
            </w:pPr>
            <w:r w:rsidRPr="000E2B0A">
              <w:rPr>
                <w:sz w:val="22"/>
                <w:szCs w:val="22"/>
              </w:rPr>
              <w:t>22</w:t>
            </w:r>
          </w:p>
        </w:tc>
        <w:tc>
          <w:tcPr>
            <w:tcW w:w="0" w:type="auto"/>
            <w:tcBorders>
              <w:top w:val="single" w:sz="4" w:space="0" w:color="auto"/>
              <w:left w:val="single" w:sz="4" w:space="0" w:color="auto"/>
              <w:bottom w:val="single" w:sz="4" w:space="0" w:color="auto"/>
              <w:right w:val="single" w:sz="4" w:space="0" w:color="auto"/>
            </w:tcBorders>
          </w:tcPr>
          <w:p w14:paraId="4CED29A0" w14:textId="77777777" w:rsidR="000E2B0A" w:rsidRPr="000E2B0A" w:rsidRDefault="000E2B0A" w:rsidP="00001531">
            <w:pPr>
              <w:rPr>
                <w:sz w:val="22"/>
                <w:szCs w:val="22"/>
              </w:rPr>
            </w:pPr>
            <w:r w:rsidRPr="000E2B0A">
              <w:rPr>
                <w:sz w:val="22"/>
                <w:szCs w:val="22"/>
              </w:rPr>
              <w:t>Kretingos r. sav.</w:t>
            </w:r>
          </w:p>
        </w:tc>
        <w:tc>
          <w:tcPr>
            <w:tcW w:w="0" w:type="auto"/>
            <w:tcBorders>
              <w:top w:val="single" w:sz="4" w:space="0" w:color="auto"/>
              <w:left w:val="single" w:sz="4" w:space="0" w:color="auto"/>
              <w:bottom w:val="single" w:sz="4" w:space="0" w:color="auto"/>
              <w:right w:val="single" w:sz="4" w:space="0" w:color="auto"/>
            </w:tcBorders>
          </w:tcPr>
          <w:p w14:paraId="4162CC4C"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525D99A"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1819A4BE" w14:textId="77777777" w:rsidR="000E2B0A" w:rsidRPr="000E2B0A" w:rsidRDefault="000E2B0A" w:rsidP="00001531">
            <w:pPr>
              <w:jc w:val="center"/>
              <w:rPr>
                <w:b/>
                <w:sz w:val="22"/>
                <w:szCs w:val="22"/>
              </w:rPr>
            </w:pPr>
          </w:p>
        </w:tc>
      </w:tr>
      <w:tr w:rsidR="000E2B0A" w:rsidRPr="000E2B0A" w14:paraId="22028ED1"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BFC7038" w14:textId="77777777" w:rsidR="000E2B0A" w:rsidRPr="000E2B0A" w:rsidRDefault="000E2B0A" w:rsidP="00001531">
            <w:pPr>
              <w:rPr>
                <w:sz w:val="22"/>
                <w:szCs w:val="22"/>
              </w:rPr>
            </w:pPr>
            <w:r w:rsidRPr="000E2B0A">
              <w:rPr>
                <w:sz w:val="22"/>
                <w:szCs w:val="22"/>
              </w:rPr>
              <w:t>23</w:t>
            </w:r>
          </w:p>
        </w:tc>
        <w:tc>
          <w:tcPr>
            <w:tcW w:w="0" w:type="auto"/>
            <w:tcBorders>
              <w:top w:val="single" w:sz="4" w:space="0" w:color="auto"/>
              <w:left w:val="single" w:sz="4" w:space="0" w:color="auto"/>
              <w:bottom w:val="single" w:sz="4" w:space="0" w:color="auto"/>
              <w:right w:val="single" w:sz="4" w:space="0" w:color="auto"/>
            </w:tcBorders>
          </w:tcPr>
          <w:p w14:paraId="5E69D8D4" w14:textId="77777777" w:rsidR="000E2B0A" w:rsidRPr="000E2B0A" w:rsidRDefault="000E2B0A" w:rsidP="00001531">
            <w:pPr>
              <w:rPr>
                <w:sz w:val="22"/>
                <w:szCs w:val="22"/>
              </w:rPr>
            </w:pPr>
            <w:r w:rsidRPr="000E2B0A">
              <w:rPr>
                <w:sz w:val="22"/>
                <w:szCs w:val="22"/>
              </w:rPr>
              <w:t>Kupiškio r. sav.</w:t>
            </w:r>
          </w:p>
        </w:tc>
        <w:tc>
          <w:tcPr>
            <w:tcW w:w="0" w:type="auto"/>
            <w:tcBorders>
              <w:top w:val="single" w:sz="4" w:space="0" w:color="auto"/>
              <w:left w:val="single" w:sz="4" w:space="0" w:color="auto"/>
              <w:bottom w:val="single" w:sz="4" w:space="0" w:color="auto"/>
              <w:right w:val="single" w:sz="4" w:space="0" w:color="auto"/>
            </w:tcBorders>
          </w:tcPr>
          <w:p w14:paraId="1DB0179B"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491B50BB"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7F4E7E8" w14:textId="77777777" w:rsidR="000E2B0A" w:rsidRPr="000E2B0A" w:rsidRDefault="000E2B0A" w:rsidP="00001531">
            <w:pPr>
              <w:jc w:val="center"/>
              <w:rPr>
                <w:b/>
                <w:sz w:val="22"/>
                <w:szCs w:val="22"/>
              </w:rPr>
            </w:pPr>
          </w:p>
        </w:tc>
      </w:tr>
      <w:tr w:rsidR="000E2B0A" w:rsidRPr="000E2B0A" w14:paraId="23331368"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572DB52D" w14:textId="77777777" w:rsidR="000E2B0A" w:rsidRPr="000E2B0A" w:rsidRDefault="000E2B0A" w:rsidP="00001531">
            <w:pPr>
              <w:rPr>
                <w:sz w:val="22"/>
                <w:szCs w:val="22"/>
              </w:rPr>
            </w:pPr>
            <w:r w:rsidRPr="000E2B0A">
              <w:rPr>
                <w:sz w:val="22"/>
                <w:szCs w:val="22"/>
              </w:rPr>
              <w:t>24</w:t>
            </w:r>
          </w:p>
        </w:tc>
        <w:tc>
          <w:tcPr>
            <w:tcW w:w="0" w:type="auto"/>
            <w:tcBorders>
              <w:top w:val="single" w:sz="4" w:space="0" w:color="auto"/>
              <w:left w:val="single" w:sz="4" w:space="0" w:color="auto"/>
              <w:bottom w:val="single" w:sz="4" w:space="0" w:color="auto"/>
              <w:right w:val="single" w:sz="4" w:space="0" w:color="auto"/>
            </w:tcBorders>
          </w:tcPr>
          <w:p w14:paraId="0F8C639B" w14:textId="77777777" w:rsidR="000E2B0A" w:rsidRPr="000E2B0A" w:rsidRDefault="000E2B0A" w:rsidP="00001531">
            <w:pPr>
              <w:rPr>
                <w:sz w:val="22"/>
                <w:szCs w:val="22"/>
              </w:rPr>
            </w:pPr>
            <w:r w:rsidRPr="000E2B0A">
              <w:rPr>
                <w:sz w:val="22"/>
                <w:szCs w:val="22"/>
              </w:rPr>
              <w:t>Lazdijų r. sav.</w:t>
            </w:r>
          </w:p>
        </w:tc>
        <w:tc>
          <w:tcPr>
            <w:tcW w:w="0" w:type="auto"/>
            <w:tcBorders>
              <w:top w:val="single" w:sz="4" w:space="0" w:color="auto"/>
              <w:left w:val="single" w:sz="4" w:space="0" w:color="auto"/>
              <w:bottom w:val="single" w:sz="4" w:space="0" w:color="auto"/>
              <w:right w:val="single" w:sz="4" w:space="0" w:color="auto"/>
            </w:tcBorders>
          </w:tcPr>
          <w:p w14:paraId="17D5E623"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69805B9"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1205F2E" w14:textId="77777777" w:rsidR="000E2B0A" w:rsidRPr="000E2B0A" w:rsidRDefault="000E2B0A" w:rsidP="00001531">
            <w:pPr>
              <w:jc w:val="center"/>
              <w:rPr>
                <w:b/>
                <w:sz w:val="22"/>
                <w:szCs w:val="22"/>
              </w:rPr>
            </w:pPr>
          </w:p>
        </w:tc>
      </w:tr>
      <w:tr w:rsidR="000E2B0A" w:rsidRPr="000E2B0A" w14:paraId="53D1BCE0"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97C32A7" w14:textId="77777777" w:rsidR="000E2B0A" w:rsidRPr="000E2B0A" w:rsidRDefault="000E2B0A" w:rsidP="00001531">
            <w:pPr>
              <w:rPr>
                <w:sz w:val="22"/>
                <w:szCs w:val="22"/>
              </w:rPr>
            </w:pPr>
            <w:r w:rsidRPr="000E2B0A">
              <w:rPr>
                <w:sz w:val="22"/>
                <w:szCs w:val="22"/>
              </w:rPr>
              <w:t>25</w:t>
            </w:r>
          </w:p>
        </w:tc>
        <w:tc>
          <w:tcPr>
            <w:tcW w:w="0" w:type="auto"/>
            <w:tcBorders>
              <w:top w:val="single" w:sz="4" w:space="0" w:color="auto"/>
              <w:left w:val="single" w:sz="4" w:space="0" w:color="auto"/>
              <w:bottom w:val="single" w:sz="4" w:space="0" w:color="auto"/>
              <w:right w:val="single" w:sz="4" w:space="0" w:color="auto"/>
            </w:tcBorders>
          </w:tcPr>
          <w:p w14:paraId="2CB02183" w14:textId="77777777" w:rsidR="000E2B0A" w:rsidRPr="000E2B0A" w:rsidRDefault="000E2B0A" w:rsidP="00001531">
            <w:pPr>
              <w:rPr>
                <w:sz w:val="22"/>
                <w:szCs w:val="22"/>
              </w:rPr>
            </w:pPr>
            <w:r w:rsidRPr="000E2B0A">
              <w:rPr>
                <w:sz w:val="22"/>
                <w:szCs w:val="22"/>
              </w:rPr>
              <w:t>Marijampolės sav.</w:t>
            </w:r>
          </w:p>
        </w:tc>
        <w:tc>
          <w:tcPr>
            <w:tcW w:w="0" w:type="auto"/>
            <w:tcBorders>
              <w:top w:val="single" w:sz="4" w:space="0" w:color="auto"/>
              <w:left w:val="single" w:sz="4" w:space="0" w:color="auto"/>
              <w:bottom w:val="single" w:sz="4" w:space="0" w:color="auto"/>
              <w:right w:val="single" w:sz="4" w:space="0" w:color="auto"/>
            </w:tcBorders>
          </w:tcPr>
          <w:p w14:paraId="7C026758"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00A0252"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B07D743" w14:textId="77777777" w:rsidR="000E2B0A" w:rsidRPr="000E2B0A" w:rsidRDefault="000E2B0A" w:rsidP="00001531">
            <w:pPr>
              <w:jc w:val="center"/>
              <w:rPr>
                <w:b/>
                <w:sz w:val="22"/>
                <w:szCs w:val="22"/>
              </w:rPr>
            </w:pPr>
          </w:p>
        </w:tc>
      </w:tr>
      <w:tr w:rsidR="000E2B0A" w:rsidRPr="000E2B0A" w14:paraId="255EAD4D"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047B2F2" w14:textId="77777777" w:rsidR="000E2B0A" w:rsidRPr="000E2B0A" w:rsidRDefault="000E2B0A" w:rsidP="00001531">
            <w:pPr>
              <w:rPr>
                <w:sz w:val="22"/>
                <w:szCs w:val="22"/>
              </w:rPr>
            </w:pPr>
            <w:r w:rsidRPr="000E2B0A">
              <w:rPr>
                <w:sz w:val="22"/>
                <w:szCs w:val="22"/>
              </w:rPr>
              <w:t>26</w:t>
            </w:r>
          </w:p>
        </w:tc>
        <w:tc>
          <w:tcPr>
            <w:tcW w:w="0" w:type="auto"/>
            <w:tcBorders>
              <w:top w:val="single" w:sz="4" w:space="0" w:color="auto"/>
              <w:left w:val="single" w:sz="4" w:space="0" w:color="auto"/>
              <w:bottom w:val="single" w:sz="4" w:space="0" w:color="auto"/>
              <w:right w:val="single" w:sz="4" w:space="0" w:color="auto"/>
            </w:tcBorders>
          </w:tcPr>
          <w:p w14:paraId="49A8B206" w14:textId="77777777" w:rsidR="000E2B0A" w:rsidRPr="000E2B0A" w:rsidRDefault="000E2B0A" w:rsidP="00001531">
            <w:pPr>
              <w:rPr>
                <w:sz w:val="22"/>
                <w:szCs w:val="22"/>
              </w:rPr>
            </w:pPr>
            <w:r w:rsidRPr="000E2B0A">
              <w:rPr>
                <w:sz w:val="22"/>
                <w:szCs w:val="22"/>
              </w:rPr>
              <w:t>Mažeikių r. sav.</w:t>
            </w:r>
          </w:p>
        </w:tc>
        <w:tc>
          <w:tcPr>
            <w:tcW w:w="0" w:type="auto"/>
            <w:tcBorders>
              <w:top w:val="single" w:sz="4" w:space="0" w:color="auto"/>
              <w:left w:val="single" w:sz="4" w:space="0" w:color="auto"/>
              <w:bottom w:val="single" w:sz="4" w:space="0" w:color="auto"/>
              <w:right w:val="single" w:sz="4" w:space="0" w:color="auto"/>
            </w:tcBorders>
          </w:tcPr>
          <w:p w14:paraId="67C26E4A"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6280F92"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19EA1142" w14:textId="77777777" w:rsidR="000E2B0A" w:rsidRPr="000E2B0A" w:rsidRDefault="000E2B0A" w:rsidP="00001531">
            <w:pPr>
              <w:jc w:val="center"/>
              <w:rPr>
                <w:b/>
                <w:sz w:val="22"/>
                <w:szCs w:val="22"/>
              </w:rPr>
            </w:pPr>
          </w:p>
        </w:tc>
      </w:tr>
      <w:tr w:rsidR="000E2B0A" w:rsidRPr="000E2B0A" w14:paraId="39C2B28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C2B3B8A" w14:textId="77777777" w:rsidR="000E2B0A" w:rsidRPr="000E2B0A" w:rsidRDefault="000E2B0A" w:rsidP="00001531">
            <w:pPr>
              <w:rPr>
                <w:sz w:val="22"/>
                <w:szCs w:val="22"/>
              </w:rPr>
            </w:pPr>
            <w:r w:rsidRPr="000E2B0A">
              <w:rPr>
                <w:sz w:val="22"/>
                <w:szCs w:val="22"/>
              </w:rPr>
              <w:t>27</w:t>
            </w:r>
          </w:p>
        </w:tc>
        <w:tc>
          <w:tcPr>
            <w:tcW w:w="0" w:type="auto"/>
            <w:tcBorders>
              <w:top w:val="single" w:sz="4" w:space="0" w:color="auto"/>
              <w:left w:val="single" w:sz="4" w:space="0" w:color="auto"/>
              <w:bottom w:val="single" w:sz="4" w:space="0" w:color="auto"/>
              <w:right w:val="single" w:sz="4" w:space="0" w:color="auto"/>
            </w:tcBorders>
          </w:tcPr>
          <w:p w14:paraId="6197EB6E" w14:textId="77777777" w:rsidR="000E2B0A" w:rsidRPr="000E2B0A" w:rsidRDefault="000E2B0A" w:rsidP="00001531">
            <w:pPr>
              <w:rPr>
                <w:sz w:val="22"/>
                <w:szCs w:val="22"/>
              </w:rPr>
            </w:pPr>
            <w:r w:rsidRPr="000E2B0A">
              <w:rPr>
                <w:sz w:val="22"/>
                <w:szCs w:val="22"/>
              </w:rPr>
              <w:t>Molėtų r. sav.</w:t>
            </w:r>
          </w:p>
        </w:tc>
        <w:tc>
          <w:tcPr>
            <w:tcW w:w="0" w:type="auto"/>
            <w:tcBorders>
              <w:top w:val="single" w:sz="4" w:space="0" w:color="auto"/>
              <w:left w:val="single" w:sz="4" w:space="0" w:color="auto"/>
              <w:bottom w:val="single" w:sz="4" w:space="0" w:color="auto"/>
              <w:right w:val="single" w:sz="4" w:space="0" w:color="auto"/>
            </w:tcBorders>
          </w:tcPr>
          <w:p w14:paraId="1C2FD40C"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66A573D"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8A1904F" w14:textId="77777777" w:rsidR="000E2B0A" w:rsidRPr="000E2B0A" w:rsidRDefault="000E2B0A" w:rsidP="00001531">
            <w:pPr>
              <w:jc w:val="center"/>
              <w:rPr>
                <w:b/>
                <w:sz w:val="22"/>
                <w:szCs w:val="22"/>
              </w:rPr>
            </w:pPr>
          </w:p>
        </w:tc>
      </w:tr>
      <w:tr w:rsidR="000E2B0A" w:rsidRPr="000E2B0A" w14:paraId="4EEBB158"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D48E113" w14:textId="77777777" w:rsidR="000E2B0A" w:rsidRPr="000E2B0A" w:rsidRDefault="000E2B0A" w:rsidP="00001531">
            <w:pPr>
              <w:rPr>
                <w:sz w:val="22"/>
                <w:szCs w:val="22"/>
              </w:rPr>
            </w:pPr>
            <w:r w:rsidRPr="000E2B0A">
              <w:rPr>
                <w:sz w:val="22"/>
                <w:szCs w:val="22"/>
              </w:rPr>
              <w:t>28</w:t>
            </w:r>
          </w:p>
        </w:tc>
        <w:tc>
          <w:tcPr>
            <w:tcW w:w="0" w:type="auto"/>
            <w:tcBorders>
              <w:top w:val="single" w:sz="4" w:space="0" w:color="auto"/>
              <w:left w:val="single" w:sz="4" w:space="0" w:color="auto"/>
              <w:bottom w:val="single" w:sz="4" w:space="0" w:color="auto"/>
              <w:right w:val="single" w:sz="4" w:space="0" w:color="auto"/>
            </w:tcBorders>
          </w:tcPr>
          <w:p w14:paraId="6FEFA0E4" w14:textId="77777777" w:rsidR="000E2B0A" w:rsidRPr="000E2B0A" w:rsidRDefault="000E2B0A" w:rsidP="00001531">
            <w:pPr>
              <w:rPr>
                <w:sz w:val="22"/>
                <w:szCs w:val="22"/>
              </w:rPr>
            </w:pPr>
            <w:r w:rsidRPr="000E2B0A">
              <w:rPr>
                <w:sz w:val="22"/>
                <w:szCs w:val="22"/>
              </w:rPr>
              <w:t>Neringos sav.</w:t>
            </w:r>
          </w:p>
        </w:tc>
        <w:tc>
          <w:tcPr>
            <w:tcW w:w="0" w:type="auto"/>
            <w:tcBorders>
              <w:top w:val="single" w:sz="4" w:space="0" w:color="auto"/>
              <w:left w:val="single" w:sz="4" w:space="0" w:color="auto"/>
              <w:bottom w:val="single" w:sz="4" w:space="0" w:color="auto"/>
              <w:right w:val="single" w:sz="4" w:space="0" w:color="auto"/>
            </w:tcBorders>
          </w:tcPr>
          <w:p w14:paraId="56FC48EE"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897A916"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D3E96F8" w14:textId="77777777" w:rsidR="000E2B0A" w:rsidRPr="000E2B0A" w:rsidRDefault="000E2B0A" w:rsidP="00001531">
            <w:pPr>
              <w:jc w:val="center"/>
              <w:rPr>
                <w:b/>
                <w:sz w:val="22"/>
                <w:szCs w:val="22"/>
              </w:rPr>
            </w:pPr>
          </w:p>
        </w:tc>
      </w:tr>
      <w:tr w:rsidR="000E2B0A" w:rsidRPr="000E2B0A" w14:paraId="45417078"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2FF645F" w14:textId="77777777" w:rsidR="000E2B0A" w:rsidRPr="000E2B0A" w:rsidRDefault="000E2B0A" w:rsidP="00001531">
            <w:pPr>
              <w:rPr>
                <w:sz w:val="22"/>
                <w:szCs w:val="22"/>
              </w:rPr>
            </w:pPr>
            <w:r w:rsidRPr="000E2B0A">
              <w:rPr>
                <w:sz w:val="22"/>
                <w:szCs w:val="22"/>
              </w:rPr>
              <w:t>29</w:t>
            </w:r>
          </w:p>
        </w:tc>
        <w:tc>
          <w:tcPr>
            <w:tcW w:w="0" w:type="auto"/>
            <w:tcBorders>
              <w:top w:val="single" w:sz="4" w:space="0" w:color="auto"/>
              <w:left w:val="single" w:sz="4" w:space="0" w:color="auto"/>
              <w:bottom w:val="single" w:sz="4" w:space="0" w:color="auto"/>
              <w:right w:val="single" w:sz="4" w:space="0" w:color="auto"/>
            </w:tcBorders>
          </w:tcPr>
          <w:p w14:paraId="5ABA5D76" w14:textId="77777777" w:rsidR="000E2B0A" w:rsidRPr="000E2B0A" w:rsidRDefault="000E2B0A" w:rsidP="00001531">
            <w:pPr>
              <w:rPr>
                <w:sz w:val="22"/>
                <w:szCs w:val="22"/>
              </w:rPr>
            </w:pPr>
            <w:r w:rsidRPr="000E2B0A">
              <w:rPr>
                <w:sz w:val="22"/>
                <w:szCs w:val="22"/>
              </w:rPr>
              <w:t>Pagėgių sav.</w:t>
            </w:r>
          </w:p>
        </w:tc>
        <w:tc>
          <w:tcPr>
            <w:tcW w:w="0" w:type="auto"/>
            <w:tcBorders>
              <w:top w:val="single" w:sz="4" w:space="0" w:color="auto"/>
              <w:left w:val="single" w:sz="4" w:space="0" w:color="auto"/>
              <w:bottom w:val="single" w:sz="4" w:space="0" w:color="auto"/>
              <w:right w:val="single" w:sz="4" w:space="0" w:color="auto"/>
            </w:tcBorders>
          </w:tcPr>
          <w:p w14:paraId="3AA0669D"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7CFBC7B"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77EA4B5" w14:textId="77777777" w:rsidR="000E2B0A" w:rsidRPr="000E2B0A" w:rsidRDefault="000E2B0A" w:rsidP="00001531">
            <w:pPr>
              <w:jc w:val="center"/>
              <w:rPr>
                <w:b/>
                <w:sz w:val="22"/>
                <w:szCs w:val="22"/>
              </w:rPr>
            </w:pPr>
          </w:p>
        </w:tc>
      </w:tr>
      <w:tr w:rsidR="000E2B0A" w:rsidRPr="000E2B0A" w14:paraId="126B6471"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A847E03" w14:textId="77777777" w:rsidR="000E2B0A" w:rsidRPr="000E2B0A" w:rsidRDefault="000E2B0A" w:rsidP="00001531">
            <w:pPr>
              <w:rPr>
                <w:sz w:val="22"/>
                <w:szCs w:val="22"/>
              </w:rPr>
            </w:pPr>
            <w:r w:rsidRPr="000E2B0A">
              <w:rPr>
                <w:sz w:val="22"/>
                <w:szCs w:val="22"/>
              </w:rPr>
              <w:t>30</w:t>
            </w:r>
          </w:p>
        </w:tc>
        <w:tc>
          <w:tcPr>
            <w:tcW w:w="0" w:type="auto"/>
            <w:tcBorders>
              <w:top w:val="single" w:sz="4" w:space="0" w:color="auto"/>
              <w:left w:val="single" w:sz="4" w:space="0" w:color="auto"/>
              <w:bottom w:val="single" w:sz="4" w:space="0" w:color="auto"/>
              <w:right w:val="single" w:sz="4" w:space="0" w:color="auto"/>
            </w:tcBorders>
          </w:tcPr>
          <w:p w14:paraId="47E331CD" w14:textId="77777777" w:rsidR="000E2B0A" w:rsidRPr="000E2B0A" w:rsidRDefault="000E2B0A" w:rsidP="00001531">
            <w:pPr>
              <w:rPr>
                <w:sz w:val="22"/>
                <w:szCs w:val="22"/>
              </w:rPr>
            </w:pPr>
            <w:r w:rsidRPr="000E2B0A">
              <w:rPr>
                <w:sz w:val="22"/>
                <w:szCs w:val="22"/>
              </w:rPr>
              <w:t>Pakruojo r. sav.</w:t>
            </w:r>
          </w:p>
        </w:tc>
        <w:tc>
          <w:tcPr>
            <w:tcW w:w="0" w:type="auto"/>
            <w:tcBorders>
              <w:top w:val="single" w:sz="4" w:space="0" w:color="auto"/>
              <w:left w:val="single" w:sz="4" w:space="0" w:color="auto"/>
              <w:bottom w:val="single" w:sz="4" w:space="0" w:color="auto"/>
              <w:right w:val="single" w:sz="4" w:space="0" w:color="auto"/>
            </w:tcBorders>
          </w:tcPr>
          <w:p w14:paraId="71FA50EC"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3A807D5"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04130FA" w14:textId="77777777" w:rsidR="000E2B0A" w:rsidRPr="000E2B0A" w:rsidRDefault="000E2B0A" w:rsidP="00001531">
            <w:pPr>
              <w:jc w:val="center"/>
              <w:rPr>
                <w:b/>
                <w:sz w:val="22"/>
                <w:szCs w:val="22"/>
              </w:rPr>
            </w:pPr>
          </w:p>
        </w:tc>
      </w:tr>
      <w:tr w:rsidR="000E2B0A" w:rsidRPr="000E2B0A" w14:paraId="10F00F8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CF8F687" w14:textId="77777777" w:rsidR="000E2B0A" w:rsidRPr="000E2B0A" w:rsidRDefault="000E2B0A" w:rsidP="00001531">
            <w:pPr>
              <w:rPr>
                <w:sz w:val="22"/>
                <w:szCs w:val="22"/>
              </w:rPr>
            </w:pPr>
            <w:r w:rsidRPr="000E2B0A">
              <w:rPr>
                <w:sz w:val="22"/>
                <w:szCs w:val="22"/>
              </w:rPr>
              <w:t>31</w:t>
            </w:r>
          </w:p>
        </w:tc>
        <w:tc>
          <w:tcPr>
            <w:tcW w:w="0" w:type="auto"/>
            <w:tcBorders>
              <w:top w:val="single" w:sz="4" w:space="0" w:color="auto"/>
              <w:left w:val="single" w:sz="4" w:space="0" w:color="auto"/>
              <w:bottom w:val="single" w:sz="4" w:space="0" w:color="auto"/>
              <w:right w:val="single" w:sz="4" w:space="0" w:color="auto"/>
            </w:tcBorders>
          </w:tcPr>
          <w:p w14:paraId="36166AB7" w14:textId="77777777" w:rsidR="000E2B0A" w:rsidRPr="000E2B0A" w:rsidRDefault="000E2B0A" w:rsidP="00001531">
            <w:pPr>
              <w:rPr>
                <w:sz w:val="22"/>
                <w:szCs w:val="22"/>
              </w:rPr>
            </w:pPr>
            <w:r w:rsidRPr="000E2B0A">
              <w:rPr>
                <w:sz w:val="22"/>
                <w:szCs w:val="22"/>
              </w:rPr>
              <w:t>Palangos m. sav.</w:t>
            </w:r>
          </w:p>
        </w:tc>
        <w:tc>
          <w:tcPr>
            <w:tcW w:w="0" w:type="auto"/>
            <w:tcBorders>
              <w:top w:val="single" w:sz="4" w:space="0" w:color="auto"/>
              <w:left w:val="single" w:sz="4" w:space="0" w:color="auto"/>
              <w:bottom w:val="single" w:sz="4" w:space="0" w:color="auto"/>
              <w:right w:val="single" w:sz="4" w:space="0" w:color="auto"/>
            </w:tcBorders>
          </w:tcPr>
          <w:p w14:paraId="1508C7DF"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4F25E3E9"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BA553FB" w14:textId="77777777" w:rsidR="000E2B0A" w:rsidRPr="000E2B0A" w:rsidRDefault="000E2B0A" w:rsidP="00001531">
            <w:pPr>
              <w:jc w:val="center"/>
              <w:rPr>
                <w:b/>
                <w:sz w:val="22"/>
                <w:szCs w:val="22"/>
              </w:rPr>
            </w:pPr>
          </w:p>
        </w:tc>
      </w:tr>
      <w:tr w:rsidR="000E2B0A" w:rsidRPr="000E2B0A" w14:paraId="0B72FB81"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64919732" w14:textId="77777777" w:rsidR="000E2B0A" w:rsidRPr="000E2B0A" w:rsidRDefault="000E2B0A" w:rsidP="00001531">
            <w:pPr>
              <w:rPr>
                <w:sz w:val="22"/>
                <w:szCs w:val="22"/>
              </w:rPr>
            </w:pPr>
            <w:r w:rsidRPr="000E2B0A">
              <w:rPr>
                <w:sz w:val="22"/>
                <w:szCs w:val="22"/>
              </w:rPr>
              <w:t>32</w:t>
            </w:r>
          </w:p>
        </w:tc>
        <w:tc>
          <w:tcPr>
            <w:tcW w:w="0" w:type="auto"/>
            <w:tcBorders>
              <w:top w:val="single" w:sz="4" w:space="0" w:color="auto"/>
              <w:left w:val="single" w:sz="4" w:space="0" w:color="auto"/>
              <w:bottom w:val="single" w:sz="4" w:space="0" w:color="auto"/>
              <w:right w:val="single" w:sz="4" w:space="0" w:color="auto"/>
            </w:tcBorders>
          </w:tcPr>
          <w:p w14:paraId="4062467C" w14:textId="77777777" w:rsidR="000E2B0A" w:rsidRPr="000E2B0A" w:rsidRDefault="000E2B0A" w:rsidP="00001531">
            <w:pPr>
              <w:rPr>
                <w:sz w:val="22"/>
                <w:szCs w:val="22"/>
              </w:rPr>
            </w:pPr>
            <w:r w:rsidRPr="000E2B0A">
              <w:rPr>
                <w:sz w:val="22"/>
                <w:szCs w:val="22"/>
              </w:rPr>
              <w:t>Panevėžio m. sav.</w:t>
            </w:r>
          </w:p>
        </w:tc>
        <w:tc>
          <w:tcPr>
            <w:tcW w:w="0" w:type="auto"/>
            <w:tcBorders>
              <w:top w:val="single" w:sz="4" w:space="0" w:color="auto"/>
              <w:left w:val="single" w:sz="4" w:space="0" w:color="auto"/>
              <w:bottom w:val="single" w:sz="4" w:space="0" w:color="auto"/>
              <w:right w:val="single" w:sz="4" w:space="0" w:color="auto"/>
            </w:tcBorders>
          </w:tcPr>
          <w:p w14:paraId="1536DD6A"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F457757"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7001573" w14:textId="77777777" w:rsidR="000E2B0A" w:rsidRPr="000E2B0A" w:rsidRDefault="000E2B0A" w:rsidP="00001531">
            <w:pPr>
              <w:jc w:val="center"/>
              <w:rPr>
                <w:b/>
                <w:sz w:val="22"/>
                <w:szCs w:val="22"/>
              </w:rPr>
            </w:pPr>
          </w:p>
        </w:tc>
      </w:tr>
      <w:tr w:rsidR="000E2B0A" w:rsidRPr="000E2B0A" w14:paraId="28A5414B"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55274B7E" w14:textId="77777777" w:rsidR="000E2B0A" w:rsidRPr="000E2B0A" w:rsidRDefault="000E2B0A" w:rsidP="00001531">
            <w:pPr>
              <w:rPr>
                <w:sz w:val="22"/>
                <w:szCs w:val="22"/>
              </w:rPr>
            </w:pPr>
            <w:r w:rsidRPr="000E2B0A">
              <w:rPr>
                <w:sz w:val="22"/>
                <w:szCs w:val="22"/>
              </w:rPr>
              <w:t>33</w:t>
            </w:r>
          </w:p>
        </w:tc>
        <w:tc>
          <w:tcPr>
            <w:tcW w:w="0" w:type="auto"/>
            <w:tcBorders>
              <w:top w:val="single" w:sz="4" w:space="0" w:color="auto"/>
              <w:left w:val="single" w:sz="4" w:space="0" w:color="auto"/>
              <w:bottom w:val="single" w:sz="4" w:space="0" w:color="auto"/>
              <w:right w:val="single" w:sz="4" w:space="0" w:color="auto"/>
            </w:tcBorders>
          </w:tcPr>
          <w:p w14:paraId="5F88137D" w14:textId="77777777" w:rsidR="000E2B0A" w:rsidRPr="000E2B0A" w:rsidRDefault="000E2B0A" w:rsidP="00001531">
            <w:pPr>
              <w:rPr>
                <w:sz w:val="22"/>
                <w:szCs w:val="22"/>
              </w:rPr>
            </w:pPr>
            <w:r w:rsidRPr="000E2B0A">
              <w:rPr>
                <w:sz w:val="22"/>
                <w:szCs w:val="22"/>
              </w:rPr>
              <w:t>Panevėžio r. sav.</w:t>
            </w:r>
          </w:p>
        </w:tc>
        <w:tc>
          <w:tcPr>
            <w:tcW w:w="0" w:type="auto"/>
            <w:tcBorders>
              <w:top w:val="single" w:sz="4" w:space="0" w:color="auto"/>
              <w:left w:val="single" w:sz="4" w:space="0" w:color="auto"/>
              <w:bottom w:val="single" w:sz="4" w:space="0" w:color="auto"/>
              <w:right w:val="single" w:sz="4" w:space="0" w:color="auto"/>
            </w:tcBorders>
          </w:tcPr>
          <w:p w14:paraId="02607FC6"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1FECBFD"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6E47962" w14:textId="77777777" w:rsidR="000E2B0A" w:rsidRPr="000E2B0A" w:rsidRDefault="000E2B0A" w:rsidP="00001531">
            <w:pPr>
              <w:jc w:val="center"/>
              <w:rPr>
                <w:b/>
                <w:sz w:val="22"/>
                <w:szCs w:val="22"/>
              </w:rPr>
            </w:pPr>
          </w:p>
        </w:tc>
      </w:tr>
      <w:tr w:rsidR="000E2B0A" w:rsidRPr="000E2B0A" w14:paraId="1D078D31"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66C6A001" w14:textId="77777777" w:rsidR="000E2B0A" w:rsidRPr="000E2B0A" w:rsidRDefault="000E2B0A" w:rsidP="00001531">
            <w:pPr>
              <w:rPr>
                <w:sz w:val="22"/>
                <w:szCs w:val="22"/>
              </w:rPr>
            </w:pPr>
            <w:r w:rsidRPr="000E2B0A">
              <w:rPr>
                <w:sz w:val="22"/>
                <w:szCs w:val="22"/>
              </w:rPr>
              <w:t>34</w:t>
            </w:r>
          </w:p>
        </w:tc>
        <w:tc>
          <w:tcPr>
            <w:tcW w:w="0" w:type="auto"/>
            <w:tcBorders>
              <w:top w:val="single" w:sz="4" w:space="0" w:color="auto"/>
              <w:left w:val="single" w:sz="4" w:space="0" w:color="auto"/>
              <w:bottom w:val="single" w:sz="4" w:space="0" w:color="auto"/>
              <w:right w:val="single" w:sz="4" w:space="0" w:color="auto"/>
            </w:tcBorders>
          </w:tcPr>
          <w:p w14:paraId="6CF52452" w14:textId="77777777" w:rsidR="000E2B0A" w:rsidRPr="000E2B0A" w:rsidRDefault="000E2B0A" w:rsidP="00001531">
            <w:pPr>
              <w:rPr>
                <w:sz w:val="22"/>
                <w:szCs w:val="22"/>
              </w:rPr>
            </w:pPr>
            <w:r w:rsidRPr="000E2B0A">
              <w:rPr>
                <w:sz w:val="22"/>
                <w:szCs w:val="22"/>
              </w:rPr>
              <w:t>Pasvalio r. sav.</w:t>
            </w:r>
          </w:p>
        </w:tc>
        <w:tc>
          <w:tcPr>
            <w:tcW w:w="0" w:type="auto"/>
            <w:tcBorders>
              <w:top w:val="single" w:sz="4" w:space="0" w:color="auto"/>
              <w:left w:val="single" w:sz="4" w:space="0" w:color="auto"/>
              <w:bottom w:val="single" w:sz="4" w:space="0" w:color="auto"/>
              <w:right w:val="single" w:sz="4" w:space="0" w:color="auto"/>
            </w:tcBorders>
          </w:tcPr>
          <w:p w14:paraId="137F5574"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86397A4"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FBD3457" w14:textId="77777777" w:rsidR="000E2B0A" w:rsidRPr="000E2B0A" w:rsidRDefault="000E2B0A" w:rsidP="00001531">
            <w:pPr>
              <w:jc w:val="center"/>
              <w:rPr>
                <w:b/>
                <w:sz w:val="22"/>
                <w:szCs w:val="22"/>
              </w:rPr>
            </w:pPr>
          </w:p>
        </w:tc>
      </w:tr>
      <w:tr w:rsidR="000E2B0A" w:rsidRPr="000E2B0A" w14:paraId="7D0C10D0"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5C04759" w14:textId="77777777" w:rsidR="000E2B0A" w:rsidRPr="000E2B0A" w:rsidRDefault="000E2B0A" w:rsidP="00001531">
            <w:pPr>
              <w:rPr>
                <w:sz w:val="22"/>
                <w:szCs w:val="22"/>
              </w:rPr>
            </w:pPr>
            <w:r w:rsidRPr="000E2B0A">
              <w:rPr>
                <w:sz w:val="22"/>
                <w:szCs w:val="22"/>
              </w:rPr>
              <w:t>35</w:t>
            </w:r>
          </w:p>
        </w:tc>
        <w:tc>
          <w:tcPr>
            <w:tcW w:w="0" w:type="auto"/>
            <w:tcBorders>
              <w:top w:val="single" w:sz="4" w:space="0" w:color="auto"/>
              <w:left w:val="single" w:sz="4" w:space="0" w:color="auto"/>
              <w:bottom w:val="single" w:sz="4" w:space="0" w:color="auto"/>
              <w:right w:val="single" w:sz="4" w:space="0" w:color="auto"/>
            </w:tcBorders>
          </w:tcPr>
          <w:p w14:paraId="7C7E0429" w14:textId="77777777" w:rsidR="000E2B0A" w:rsidRPr="000E2B0A" w:rsidRDefault="000E2B0A" w:rsidP="00001531">
            <w:pPr>
              <w:rPr>
                <w:sz w:val="22"/>
                <w:szCs w:val="22"/>
              </w:rPr>
            </w:pPr>
            <w:r w:rsidRPr="000E2B0A">
              <w:rPr>
                <w:sz w:val="22"/>
                <w:szCs w:val="22"/>
              </w:rPr>
              <w:t>Plungės r. sav.</w:t>
            </w:r>
          </w:p>
        </w:tc>
        <w:tc>
          <w:tcPr>
            <w:tcW w:w="0" w:type="auto"/>
            <w:tcBorders>
              <w:top w:val="single" w:sz="4" w:space="0" w:color="auto"/>
              <w:left w:val="single" w:sz="4" w:space="0" w:color="auto"/>
              <w:bottom w:val="single" w:sz="4" w:space="0" w:color="auto"/>
              <w:right w:val="single" w:sz="4" w:space="0" w:color="auto"/>
            </w:tcBorders>
          </w:tcPr>
          <w:p w14:paraId="09728924"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1ECDB88"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6AED9AF" w14:textId="77777777" w:rsidR="000E2B0A" w:rsidRPr="000E2B0A" w:rsidRDefault="000E2B0A" w:rsidP="00001531">
            <w:pPr>
              <w:jc w:val="center"/>
              <w:rPr>
                <w:b/>
                <w:sz w:val="22"/>
                <w:szCs w:val="22"/>
              </w:rPr>
            </w:pPr>
          </w:p>
        </w:tc>
      </w:tr>
      <w:tr w:rsidR="000E2B0A" w:rsidRPr="000E2B0A" w14:paraId="742EF7F6"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52EDF0AD" w14:textId="77777777" w:rsidR="000E2B0A" w:rsidRPr="000E2B0A" w:rsidRDefault="000E2B0A" w:rsidP="00001531">
            <w:pPr>
              <w:rPr>
                <w:sz w:val="22"/>
                <w:szCs w:val="22"/>
              </w:rPr>
            </w:pPr>
            <w:r w:rsidRPr="000E2B0A">
              <w:rPr>
                <w:sz w:val="22"/>
                <w:szCs w:val="22"/>
              </w:rPr>
              <w:t>36</w:t>
            </w:r>
          </w:p>
        </w:tc>
        <w:tc>
          <w:tcPr>
            <w:tcW w:w="0" w:type="auto"/>
            <w:tcBorders>
              <w:top w:val="single" w:sz="4" w:space="0" w:color="auto"/>
              <w:left w:val="single" w:sz="4" w:space="0" w:color="auto"/>
              <w:bottom w:val="single" w:sz="4" w:space="0" w:color="auto"/>
              <w:right w:val="single" w:sz="4" w:space="0" w:color="auto"/>
            </w:tcBorders>
          </w:tcPr>
          <w:p w14:paraId="0D36F318" w14:textId="77777777" w:rsidR="000E2B0A" w:rsidRPr="000E2B0A" w:rsidRDefault="000E2B0A" w:rsidP="00001531">
            <w:pPr>
              <w:rPr>
                <w:sz w:val="22"/>
                <w:szCs w:val="22"/>
              </w:rPr>
            </w:pPr>
            <w:r w:rsidRPr="000E2B0A">
              <w:rPr>
                <w:sz w:val="22"/>
                <w:szCs w:val="22"/>
              </w:rPr>
              <w:t>Prienų r. sav.</w:t>
            </w:r>
          </w:p>
        </w:tc>
        <w:tc>
          <w:tcPr>
            <w:tcW w:w="0" w:type="auto"/>
            <w:tcBorders>
              <w:top w:val="single" w:sz="4" w:space="0" w:color="auto"/>
              <w:left w:val="single" w:sz="4" w:space="0" w:color="auto"/>
              <w:bottom w:val="single" w:sz="4" w:space="0" w:color="auto"/>
              <w:right w:val="single" w:sz="4" w:space="0" w:color="auto"/>
            </w:tcBorders>
          </w:tcPr>
          <w:p w14:paraId="101895D2"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DBA834D"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74C22AC" w14:textId="77777777" w:rsidR="000E2B0A" w:rsidRPr="000E2B0A" w:rsidRDefault="000E2B0A" w:rsidP="00001531">
            <w:pPr>
              <w:jc w:val="center"/>
              <w:rPr>
                <w:b/>
                <w:sz w:val="22"/>
                <w:szCs w:val="22"/>
              </w:rPr>
            </w:pPr>
          </w:p>
        </w:tc>
      </w:tr>
      <w:tr w:rsidR="000E2B0A" w:rsidRPr="000E2B0A" w14:paraId="2E77C400"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8EB974C" w14:textId="77777777" w:rsidR="000E2B0A" w:rsidRPr="000E2B0A" w:rsidRDefault="000E2B0A" w:rsidP="00001531">
            <w:pPr>
              <w:rPr>
                <w:sz w:val="22"/>
                <w:szCs w:val="22"/>
              </w:rPr>
            </w:pPr>
            <w:r w:rsidRPr="000E2B0A">
              <w:rPr>
                <w:sz w:val="22"/>
                <w:szCs w:val="22"/>
              </w:rPr>
              <w:t>37</w:t>
            </w:r>
          </w:p>
        </w:tc>
        <w:tc>
          <w:tcPr>
            <w:tcW w:w="0" w:type="auto"/>
            <w:tcBorders>
              <w:top w:val="single" w:sz="4" w:space="0" w:color="auto"/>
              <w:left w:val="single" w:sz="4" w:space="0" w:color="auto"/>
              <w:bottom w:val="single" w:sz="4" w:space="0" w:color="auto"/>
              <w:right w:val="single" w:sz="4" w:space="0" w:color="auto"/>
            </w:tcBorders>
          </w:tcPr>
          <w:p w14:paraId="11180D10" w14:textId="77777777" w:rsidR="000E2B0A" w:rsidRPr="000E2B0A" w:rsidRDefault="000E2B0A" w:rsidP="00001531">
            <w:pPr>
              <w:rPr>
                <w:sz w:val="22"/>
                <w:szCs w:val="22"/>
              </w:rPr>
            </w:pPr>
            <w:r w:rsidRPr="000E2B0A">
              <w:rPr>
                <w:sz w:val="22"/>
                <w:szCs w:val="22"/>
              </w:rPr>
              <w:t>Radviliškio r. sav.</w:t>
            </w:r>
          </w:p>
        </w:tc>
        <w:tc>
          <w:tcPr>
            <w:tcW w:w="0" w:type="auto"/>
            <w:tcBorders>
              <w:top w:val="single" w:sz="4" w:space="0" w:color="auto"/>
              <w:left w:val="single" w:sz="4" w:space="0" w:color="auto"/>
              <w:bottom w:val="single" w:sz="4" w:space="0" w:color="auto"/>
              <w:right w:val="single" w:sz="4" w:space="0" w:color="auto"/>
            </w:tcBorders>
          </w:tcPr>
          <w:p w14:paraId="62B9D91B"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438EF07"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736A97F" w14:textId="77777777" w:rsidR="000E2B0A" w:rsidRPr="000E2B0A" w:rsidRDefault="000E2B0A" w:rsidP="00001531">
            <w:pPr>
              <w:jc w:val="center"/>
              <w:rPr>
                <w:b/>
                <w:sz w:val="22"/>
                <w:szCs w:val="22"/>
              </w:rPr>
            </w:pPr>
          </w:p>
        </w:tc>
      </w:tr>
      <w:tr w:rsidR="000E2B0A" w:rsidRPr="000E2B0A" w14:paraId="5AFC3356"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3A6FF87" w14:textId="77777777" w:rsidR="000E2B0A" w:rsidRPr="000E2B0A" w:rsidRDefault="000E2B0A" w:rsidP="00001531">
            <w:pPr>
              <w:rPr>
                <w:sz w:val="22"/>
                <w:szCs w:val="22"/>
              </w:rPr>
            </w:pPr>
            <w:r w:rsidRPr="000E2B0A">
              <w:rPr>
                <w:sz w:val="22"/>
                <w:szCs w:val="22"/>
              </w:rPr>
              <w:t>38</w:t>
            </w:r>
          </w:p>
        </w:tc>
        <w:tc>
          <w:tcPr>
            <w:tcW w:w="0" w:type="auto"/>
            <w:tcBorders>
              <w:top w:val="single" w:sz="4" w:space="0" w:color="auto"/>
              <w:left w:val="single" w:sz="4" w:space="0" w:color="auto"/>
              <w:bottom w:val="single" w:sz="4" w:space="0" w:color="auto"/>
              <w:right w:val="single" w:sz="4" w:space="0" w:color="auto"/>
            </w:tcBorders>
          </w:tcPr>
          <w:p w14:paraId="78A5BB7A" w14:textId="77777777" w:rsidR="000E2B0A" w:rsidRPr="000E2B0A" w:rsidRDefault="000E2B0A" w:rsidP="00001531">
            <w:pPr>
              <w:rPr>
                <w:sz w:val="22"/>
                <w:szCs w:val="22"/>
              </w:rPr>
            </w:pPr>
            <w:r w:rsidRPr="000E2B0A">
              <w:rPr>
                <w:sz w:val="22"/>
                <w:szCs w:val="22"/>
              </w:rPr>
              <w:t>Raseinių r. sav.</w:t>
            </w:r>
          </w:p>
        </w:tc>
        <w:tc>
          <w:tcPr>
            <w:tcW w:w="0" w:type="auto"/>
            <w:tcBorders>
              <w:top w:val="single" w:sz="4" w:space="0" w:color="auto"/>
              <w:left w:val="single" w:sz="4" w:space="0" w:color="auto"/>
              <w:bottom w:val="single" w:sz="4" w:space="0" w:color="auto"/>
              <w:right w:val="single" w:sz="4" w:space="0" w:color="auto"/>
            </w:tcBorders>
          </w:tcPr>
          <w:p w14:paraId="09162492"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EAD2C7C"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49091B4" w14:textId="77777777" w:rsidR="000E2B0A" w:rsidRPr="000E2B0A" w:rsidRDefault="000E2B0A" w:rsidP="00001531">
            <w:pPr>
              <w:jc w:val="center"/>
              <w:rPr>
                <w:b/>
                <w:sz w:val="22"/>
                <w:szCs w:val="22"/>
              </w:rPr>
            </w:pPr>
          </w:p>
        </w:tc>
      </w:tr>
      <w:tr w:rsidR="000E2B0A" w:rsidRPr="000E2B0A" w14:paraId="0CCBA82D"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184A5CF6" w14:textId="77777777" w:rsidR="000E2B0A" w:rsidRPr="000E2B0A" w:rsidRDefault="000E2B0A" w:rsidP="00001531">
            <w:pPr>
              <w:rPr>
                <w:sz w:val="22"/>
                <w:szCs w:val="22"/>
              </w:rPr>
            </w:pPr>
            <w:r w:rsidRPr="000E2B0A">
              <w:rPr>
                <w:sz w:val="22"/>
                <w:szCs w:val="22"/>
              </w:rPr>
              <w:t>39</w:t>
            </w:r>
          </w:p>
        </w:tc>
        <w:tc>
          <w:tcPr>
            <w:tcW w:w="0" w:type="auto"/>
            <w:tcBorders>
              <w:top w:val="single" w:sz="4" w:space="0" w:color="auto"/>
              <w:left w:val="single" w:sz="4" w:space="0" w:color="auto"/>
              <w:bottom w:val="single" w:sz="4" w:space="0" w:color="auto"/>
              <w:right w:val="single" w:sz="4" w:space="0" w:color="auto"/>
            </w:tcBorders>
          </w:tcPr>
          <w:p w14:paraId="77DD005D" w14:textId="77777777" w:rsidR="000E2B0A" w:rsidRPr="000E2B0A" w:rsidRDefault="000E2B0A" w:rsidP="00001531">
            <w:pPr>
              <w:rPr>
                <w:sz w:val="22"/>
                <w:szCs w:val="22"/>
              </w:rPr>
            </w:pPr>
            <w:r w:rsidRPr="000E2B0A">
              <w:rPr>
                <w:sz w:val="22"/>
                <w:szCs w:val="22"/>
              </w:rPr>
              <w:t>Rietavo sav.</w:t>
            </w:r>
          </w:p>
        </w:tc>
        <w:tc>
          <w:tcPr>
            <w:tcW w:w="0" w:type="auto"/>
            <w:tcBorders>
              <w:top w:val="single" w:sz="4" w:space="0" w:color="auto"/>
              <w:left w:val="single" w:sz="4" w:space="0" w:color="auto"/>
              <w:bottom w:val="single" w:sz="4" w:space="0" w:color="auto"/>
              <w:right w:val="single" w:sz="4" w:space="0" w:color="auto"/>
            </w:tcBorders>
          </w:tcPr>
          <w:p w14:paraId="7463D60F"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414854B"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524A7725" w14:textId="77777777" w:rsidR="000E2B0A" w:rsidRPr="000E2B0A" w:rsidRDefault="000E2B0A" w:rsidP="00001531">
            <w:pPr>
              <w:jc w:val="center"/>
              <w:rPr>
                <w:b/>
                <w:sz w:val="22"/>
                <w:szCs w:val="22"/>
              </w:rPr>
            </w:pPr>
          </w:p>
        </w:tc>
      </w:tr>
      <w:tr w:rsidR="000E2B0A" w:rsidRPr="000E2B0A" w14:paraId="0C55C02C"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BFF6CC8" w14:textId="77777777" w:rsidR="000E2B0A" w:rsidRPr="000E2B0A" w:rsidRDefault="000E2B0A" w:rsidP="00001531">
            <w:pPr>
              <w:rPr>
                <w:sz w:val="22"/>
                <w:szCs w:val="22"/>
              </w:rPr>
            </w:pPr>
            <w:r w:rsidRPr="000E2B0A">
              <w:rPr>
                <w:sz w:val="22"/>
                <w:szCs w:val="22"/>
              </w:rPr>
              <w:t>40</w:t>
            </w:r>
          </w:p>
        </w:tc>
        <w:tc>
          <w:tcPr>
            <w:tcW w:w="0" w:type="auto"/>
            <w:tcBorders>
              <w:top w:val="single" w:sz="4" w:space="0" w:color="auto"/>
              <w:left w:val="single" w:sz="4" w:space="0" w:color="auto"/>
              <w:bottom w:val="single" w:sz="4" w:space="0" w:color="auto"/>
              <w:right w:val="single" w:sz="4" w:space="0" w:color="auto"/>
            </w:tcBorders>
          </w:tcPr>
          <w:p w14:paraId="10FD3BD5" w14:textId="77777777" w:rsidR="000E2B0A" w:rsidRPr="000E2B0A" w:rsidRDefault="000E2B0A" w:rsidP="00001531">
            <w:pPr>
              <w:rPr>
                <w:sz w:val="22"/>
                <w:szCs w:val="22"/>
              </w:rPr>
            </w:pPr>
            <w:r w:rsidRPr="000E2B0A">
              <w:rPr>
                <w:sz w:val="22"/>
                <w:szCs w:val="22"/>
              </w:rPr>
              <w:t>Rokiškio r. sav.</w:t>
            </w:r>
          </w:p>
        </w:tc>
        <w:tc>
          <w:tcPr>
            <w:tcW w:w="0" w:type="auto"/>
            <w:tcBorders>
              <w:top w:val="single" w:sz="4" w:space="0" w:color="auto"/>
              <w:left w:val="single" w:sz="4" w:space="0" w:color="auto"/>
              <w:bottom w:val="single" w:sz="4" w:space="0" w:color="auto"/>
              <w:right w:val="single" w:sz="4" w:space="0" w:color="auto"/>
            </w:tcBorders>
          </w:tcPr>
          <w:p w14:paraId="5DED0191"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07846C2"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13F379F" w14:textId="77777777" w:rsidR="000E2B0A" w:rsidRPr="000E2B0A" w:rsidRDefault="000E2B0A" w:rsidP="00001531">
            <w:pPr>
              <w:jc w:val="center"/>
              <w:rPr>
                <w:b/>
                <w:sz w:val="22"/>
                <w:szCs w:val="22"/>
              </w:rPr>
            </w:pPr>
          </w:p>
        </w:tc>
      </w:tr>
      <w:tr w:rsidR="000E2B0A" w:rsidRPr="000E2B0A" w14:paraId="2BF12504"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50BA192C" w14:textId="77777777" w:rsidR="000E2B0A" w:rsidRPr="000E2B0A" w:rsidRDefault="000E2B0A" w:rsidP="00001531">
            <w:pPr>
              <w:rPr>
                <w:sz w:val="22"/>
                <w:szCs w:val="22"/>
              </w:rPr>
            </w:pPr>
            <w:r w:rsidRPr="000E2B0A">
              <w:rPr>
                <w:sz w:val="22"/>
                <w:szCs w:val="22"/>
              </w:rPr>
              <w:lastRenderedPageBreak/>
              <w:t>41</w:t>
            </w:r>
          </w:p>
        </w:tc>
        <w:tc>
          <w:tcPr>
            <w:tcW w:w="0" w:type="auto"/>
            <w:tcBorders>
              <w:top w:val="single" w:sz="4" w:space="0" w:color="auto"/>
              <w:left w:val="single" w:sz="4" w:space="0" w:color="auto"/>
              <w:bottom w:val="single" w:sz="4" w:space="0" w:color="auto"/>
              <w:right w:val="single" w:sz="4" w:space="0" w:color="auto"/>
            </w:tcBorders>
          </w:tcPr>
          <w:p w14:paraId="0E6487E0" w14:textId="77777777" w:rsidR="000E2B0A" w:rsidRPr="000E2B0A" w:rsidRDefault="000E2B0A" w:rsidP="00001531">
            <w:pPr>
              <w:rPr>
                <w:sz w:val="22"/>
                <w:szCs w:val="22"/>
              </w:rPr>
            </w:pPr>
            <w:r w:rsidRPr="000E2B0A">
              <w:rPr>
                <w:sz w:val="22"/>
                <w:szCs w:val="22"/>
              </w:rPr>
              <w:t>Skuodo r. sav.</w:t>
            </w:r>
          </w:p>
        </w:tc>
        <w:tc>
          <w:tcPr>
            <w:tcW w:w="0" w:type="auto"/>
            <w:tcBorders>
              <w:top w:val="single" w:sz="4" w:space="0" w:color="auto"/>
              <w:left w:val="single" w:sz="4" w:space="0" w:color="auto"/>
              <w:bottom w:val="single" w:sz="4" w:space="0" w:color="auto"/>
              <w:right w:val="single" w:sz="4" w:space="0" w:color="auto"/>
            </w:tcBorders>
          </w:tcPr>
          <w:p w14:paraId="41BD5C84"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98E188F"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B510D20" w14:textId="77777777" w:rsidR="000E2B0A" w:rsidRPr="000E2B0A" w:rsidRDefault="000E2B0A" w:rsidP="00001531">
            <w:pPr>
              <w:jc w:val="center"/>
              <w:rPr>
                <w:b/>
                <w:sz w:val="22"/>
                <w:szCs w:val="22"/>
              </w:rPr>
            </w:pPr>
          </w:p>
        </w:tc>
      </w:tr>
      <w:tr w:rsidR="000E2B0A" w:rsidRPr="000E2B0A" w14:paraId="1B4CD5C9"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5D25CEA3" w14:textId="77777777" w:rsidR="000E2B0A" w:rsidRPr="000E2B0A" w:rsidRDefault="000E2B0A" w:rsidP="00001531">
            <w:pPr>
              <w:rPr>
                <w:sz w:val="22"/>
                <w:szCs w:val="22"/>
              </w:rPr>
            </w:pPr>
            <w:r w:rsidRPr="000E2B0A">
              <w:rPr>
                <w:sz w:val="22"/>
                <w:szCs w:val="22"/>
              </w:rPr>
              <w:t>42</w:t>
            </w:r>
          </w:p>
        </w:tc>
        <w:tc>
          <w:tcPr>
            <w:tcW w:w="0" w:type="auto"/>
            <w:tcBorders>
              <w:top w:val="single" w:sz="4" w:space="0" w:color="auto"/>
              <w:left w:val="single" w:sz="4" w:space="0" w:color="auto"/>
              <w:bottom w:val="single" w:sz="4" w:space="0" w:color="auto"/>
              <w:right w:val="single" w:sz="4" w:space="0" w:color="auto"/>
            </w:tcBorders>
          </w:tcPr>
          <w:p w14:paraId="0E75284C" w14:textId="77777777" w:rsidR="000E2B0A" w:rsidRPr="000E2B0A" w:rsidRDefault="000E2B0A" w:rsidP="00001531">
            <w:pPr>
              <w:rPr>
                <w:sz w:val="22"/>
                <w:szCs w:val="22"/>
              </w:rPr>
            </w:pPr>
            <w:r w:rsidRPr="000E2B0A">
              <w:rPr>
                <w:sz w:val="22"/>
                <w:szCs w:val="22"/>
              </w:rPr>
              <w:t>Šakių r. sav.</w:t>
            </w:r>
          </w:p>
        </w:tc>
        <w:tc>
          <w:tcPr>
            <w:tcW w:w="0" w:type="auto"/>
            <w:tcBorders>
              <w:top w:val="single" w:sz="4" w:space="0" w:color="auto"/>
              <w:left w:val="single" w:sz="4" w:space="0" w:color="auto"/>
              <w:bottom w:val="single" w:sz="4" w:space="0" w:color="auto"/>
              <w:right w:val="single" w:sz="4" w:space="0" w:color="auto"/>
            </w:tcBorders>
          </w:tcPr>
          <w:p w14:paraId="3F97A05C"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66ABB4A"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79FDA7A" w14:textId="77777777" w:rsidR="000E2B0A" w:rsidRPr="000E2B0A" w:rsidRDefault="000E2B0A" w:rsidP="00001531">
            <w:pPr>
              <w:jc w:val="center"/>
              <w:rPr>
                <w:b/>
                <w:sz w:val="22"/>
                <w:szCs w:val="22"/>
              </w:rPr>
            </w:pPr>
          </w:p>
        </w:tc>
      </w:tr>
      <w:tr w:rsidR="000E2B0A" w:rsidRPr="000E2B0A" w14:paraId="573C8505"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6DB23418" w14:textId="77777777" w:rsidR="000E2B0A" w:rsidRPr="000E2B0A" w:rsidRDefault="000E2B0A" w:rsidP="00001531">
            <w:pPr>
              <w:rPr>
                <w:sz w:val="22"/>
                <w:szCs w:val="22"/>
              </w:rPr>
            </w:pPr>
            <w:r w:rsidRPr="000E2B0A">
              <w:rPr>
                <w:sz w:val="22"/>
                <w:szCs w:val="22"/>
              </w:rPr>
              <w:t>43</w:t>
            </w:r>
          </w:p>
        </w:tc>
        <w:tc>
          <w:tcPr>
            <w:tcW w:w="0" w:type="auto"/>
            <w:tcBorders>
              <w:top w:val="single" w:sz="4" w:space="0" w:color="auto"/>
              <w:left w:val="single" w:sz="4" w:space="0" w:color="auto"/>
              <w:bottom w:val="single" w:sz="4" w:space="0" w:color="auto"/>
              <w:right w:val="single" w:sz="4" w:space="0" w:color="auto"/>
            </w:tcBorders>
          </w:tcPr>
          <w:p w14:paraId="68855FC6" w14:textId="77777777" w:rsidR="000E2B0A" w:rsidRPr="000E2B0A" w:rsidRDefault="000E2B0A" w:rsidP="00001531">
            <w:pPr>
              <w:rPr>
                <w:sz w:val="22"/>
                <w:szCs w:val="22"/>
              </w:rPr>
            </w:pPr>
            <w:r w:rsidRPr="000E2B0A">
              <w:rPr>
                <w:sz w:val="22"/>
                <w:szCs w:val="22"/>
              </w:rPr>
              <w:t>Šalčininkų r. sav.</w:t>
            </w:r>
          </w:p>
        </w:tc>
        <w:tc>
          <w:tcPr>
            <w:tcW w:w="0" w:type="auto"/>
            <w:tcBorders>
              <w:top w:val="single" w:sz="4" w:space="0" w:color="auto"/>
              <w:left w:val="single" w:sz="4" w:space="0" w:color="auto"/>
              <w:bottom w:val="single" w:sz="4" w:space="0" w:color="auto"/>
              <w:right w:val="single" w:sz="4" w:space="0" w:color="auto"/>
            </w:tcBorders>
          </w:tcPr>
          <w:p w14:paraId="5FB80DDD"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A7C011E"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52439D3C" w14:textId="77777777" w:rsidR="000E2B0A" w:rsidRPr="000E2B0A" w:rsidRDefault="000E2B0A" w:rsidP="00001531">
            <w:pPr>
              <w:jc w:val="center"/>
              <w:rPr>
                <w:b/>
                <w:sz w:val="22"/>
                <w:szCs w:val="22"/>
              </w:rPr>
            </w:pPr>
          </w:p>
        </w:tc>
      </w:tr>
      <w:tr w:rsidR="000E2B0A" w:rsidRPr="000E2B0A" w14:paraId="508C8B59"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7C7FDFD" w14:textId="77777777" w:rsidR="000E2B0A" w:rsidRPr="000E2B0A" w:rsidRDefault="000E2B0A" w:rsidP="00001531">
            <w:pPr>
              <w:rPr>
                <w:sz w:val="22"/>
                <w:szCs w:val="22"/>
              </w:rPr>
            </w:pPr>
            <w:r w:rsidRPr="000E2B0A">
              <w:rPr>
                <w:sz w:val="22"/>
                <w:szCs w:val="22"/>
              </w:rPr>
              <w:t>44</w:t>
            </w:r>
          </w:p>
        </w:tc>
        <w:tc>
          <w:tcPr>
            <w:tcW w:w="0" w:type="auto"/>
            <w:tcBorders>
              <w:top w:val="single" w:sz="4" w:space="0" w:color="auto"/>
              <w:left w:val="single" w:sz="4" w:space="0" w:color="auto"/>
              <w:bottom w:val="single" w:sz="4" w:space="0" w:color="auto"/>
              <w:right w:val="single" w:sz="4" w:space="0" w:color="auto"/>
            </w:tcBorders>
          </w:tcPr>
          <w:p w14:paraId="5E679F56" w14:textId="77777777" w:rsidR="000E2B0A" w:rsidRPr="000E2B0A" w:rsidRDefault="000E2B0A" w:rsidP="00001531">
            <w:pPr>
              <w:rPr>
                <w:sz w:val="22"/>
                <w:szCs w:val="22"/>
              </w:rPr>
            </w:pPr>
            <w:r w:rsidRPr="000E2B0A">
              <w:rPr>
                <w:sz w:val="22"/>
                <w:szCs w:val="22"/>
              </w:rPr>
              <w:t>Šiaulių m. sav.</w:t>
            </w:r>
          </w:p>
        </w:tc>
        <w:tc>
          <w:tcPr>
            <w:tcW w:w="0" w:type="auto"/>
            <w:tcBorders>
              <w:top w:val="single" w:sz="4" w:space="0" w:color="auto"/>
              <w:left w:val="single" w:sz="4" w:space="0" w:color="auto"/>
              <w:bottom w:val="single" w:sz="4" w:space="0" w:color="auto"/>
              <w:right w:val="single" w:sz="4" w:space="0" w:color="auto"/>
            </w:tcBorders>
          </w:tcPr>
          <w:p w14:paraId="48588A92"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410D870E"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F030066" w14:textId="77777777" w:rsidR="000E2B0A" w:rsidRPr="000E2B0A" w:rsidRDefault="000E2B0A" w:rsidP="00001531">
            <w:pPr>
              <w:jc w:val="center"/>
              <w:rPr>
                <w:b/>
                <w:sz w:val="22"/>
                <w:szCs w:val="22"/>
              </w:rPr>
            </w:pPr>
          </w:p>
        </w:tc>
      </w:tr>
      <w:tr w:rsidR="000E2B0A" w:rsidRPr="000E2B0A" w14:paraId="4DA1A4FC"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ACAB012" w14:textId="77777777" w:rsidR="000E2B0A" w:rsidRPr="000E2B0A" w:rsidRDefault="000E2B0A" w:rsidP="00001531">
            <w:pPr>
              <w:rPr>
                <w:sz w:val="22"/>
                <w:szCs w:val="22"/>
              </w:rPr>
            </w:pPr>
            <w:r w:rsidRPr="000E2B0A">
              <w:rPr>
                <w:sz w:val="22"/>
                <w:szCs w:val="22"/>
              </w:rPr>
              <w:t>45</w:t>
            </w:r>
          </w:p>
        </w:tc>
        <w:tc>
          <w:tcPr>
            <w:tcW w:w="0" w:type="auto"/>
            <w:tcBorders>
              <w:top w:val="single" w:sz="4" w:space="0" w:color="auto"/>
              <w:left w:val="single" w:sz="4" w:space="0" w:color="auto"/>
              <w:bottom w:val="single" w:sz="4" w:space="0" w:color="auto"/>
              <w:right w:val="single" w:sz="4" w:space="0" w:color="auto"/>
            </w:tcBorders>
          </w:tcPr>
          <w:p w14:paraId="0CD17B1C" w14:textId="77777777" w:rsidR="000E2B0A" w:rsidRPr="000E2B0A" w:rsidRDefault="000E2B0A" w:rsidP="00001531">
            <w:pPr>
              <w:rPr>
                <w:sz w:val="22"/>
                <w:szCs w:val="22"/>
              </w:rPr>
            </w:pPr>
            <w:r w:rsidRPr="000E2B0A">
              <w:rPr>
                <w:sz w:val="22"/>
                <w:szCs w:val="22"/>
              </w:rPr>
              <w:t>Šiaulių r. sav.</w:t>
            </w:r>
          </w:p>
        </w:tc>
        <w:tc>
          <w:tcPr>
            <w:tcW w:w="0" w:type="auto"/>
            <w:tcBorders>
              <w:top w:val="single" w:sz="4" w:space="0" w:color="auto"/>
              <w:left w:val="single" w:sz="4" w:space="0" w:color="auto"/>
              <w:bottom w:val="single" w:sz="4" w:space="0" w:color="auto"/>
              <w:right w:val="single" w:sz="4" w:space="0" w:color="auto"/>
            </w:tcBorders>
          </w:tcPr>
          <w:p w14:paraId="5B6C891B"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7521E0D"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45793B1" w14:textId="77777777" w:rsidR="000E2B0A" w:rsidRPr="000E2B0A" w:rsidRDefault="000E2B0A" w:rsidP="00001531">
            <w:pPr>
              <w:jc w:val="center"/>
              <w:rPr>
                <w:b/>
                <w:sz w:val="22"/>
                <w:szCs w:val="22"/>
              </w:rPr>
            </w:pPr>
          </w:p>
        </w:tc>
      </w:tr>
      <w:tr w:rsidR="000E2B0A" w:rsidRPr="000E2B0A" w14:paraId="4D06A65E"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D4324F3" w14:textId="77777777" w:rsidR="000E2B0A" w:rsidRPr="000E2B0A" w:rsidRDefault="000E2B0A" w:rsidP="00001531">
            <w:pPr>
              <w:rPr>
                <w:sz w:val="22"/>
                <w:szCs w:val="22"/>
              </w:rPr>
            </w:pPr>
            <w:r w:rsidRPr="000E2B0A">
              <w:rPr>
                <w:sz w:val="22"/>
                <w:szCs w:val="22"/>
              </w:rPr>
              <w:t>46</w:t>
            </w:r>
          </w:p>
        </w:tc>
        <w:tc>
          <w:tcPr>
            <w:tcW w:w="0" w:type="auto"/>
            <w:tcBorders>
              <w:top w:val="single" w:sz="4" w:space="0" w:color="auto"/>
              <w:left w:val="single" w:sz="4" w:space="0" w:color="auto"/>
              <w:bottom w:val="single" w:sz="4" w:space="0" w:color="auto"/>
              <w:right w:val="single" w:sz="4" w:space="0" w:color="auto"/>
            </w:tcBorders>
          </w:tcPr>
          <w:p w14:paraId="23ED4A1B" w14:textId="77777777" w:rsidR="000E2B0A" w:rsidRPr="000E2B0A" w:rsidRDefault="000E2B0A" w:rsidP="00001531">
            <w:pPr>
              <w:rPr>
                <w:sz w:val="22"/>
                <w:szCs w:val="22"/>
              </w:rPr>
            </w:pPr>
            <w:r w:rsidRPr="000E2B0A">
              <w:rPr>
                <w:sz w:val="22"/>
                <w:szCs w:val="22"/>
              </w:rPr>
              <w:t>Šilalės r. sav.</w:t>
            </w:r>
          </w:p>
        </w:tc>
        <w:tc>
          <w:tcPr>
            <w:tcW w:w="0" w:type="auto"/>
            <w:tcBorders>
              <w:top w:val="single" w:sz="4" w:space="0" w:color="auto"/>
              <w:left w:val="single" w:sz="4" w:space="0" w:color="auto"/>
              <w:bottom w:val="single" w:sz="4" w:space="0" w:color="auto"/>
              <w:right w:val="single" w:sz="4" w:space="0" w:color="auto"/>
            </w:tcBorders>
          </w:tcPr>
          <w:p w14:paraId="6140C0C1"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6A2CE46"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ECFFF2F" w14:textId="77777777" w:rsidR="000E2B0A" w:rsidRPr="000E2B0A" w:rsidRDefault="000E2B0A" w:rsidP="00001531">
            <w:pPr>
              <w:jc w:val="center"/>
              <w:rPr>
                <w:b/>
                <w:sz w:val="22"/>
                <w:szCs w:val="22"/>
              </w:rPr>
            </w:pPr>
          </w:p>
        </w:tc>
      </w:tr>
      <w:tr w:rsidR="000E2B0A" w:rsidRPr="000E2B0A" w14:paraId="1AF86E29"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1329391F" w14:textId="77777777" w:rsidR="000E2B0A" w:rsidRPr="000E2B0A" w:rsidRDefault="000E2B0A" w:rsidP="00001531">
            <w:pPr>
              <w:rPr>
                <w:sz w:val="22"/>
                <w:szCs w:val="22"/>
              </w:rPr>
            </w:pPr>
            <w:r w:rsidRPr="000E2B0A">
              <w:rPr>
                <w:sz w:val="22"/>
                <w:szCs w:val="22"/>
              </w:rPr>
              <w:t>47</w:t>
            </w:r>
          </w:p>
        </w:tc>
        <w:tc>
          <w:tcPr>
            <w:tcW w:w="0" w:type="auto"/>
            <w:tcBorders>
              <w:top w:val="single" w:sz="4" w:space="0" w:color="auto"/>
              <w:left w:val="single" w:sz="4" w:space="0" w:color="auto"/>
              <w:bottom w:val="single" w:sz="4" w:space="0" w:color="auto"/>
              <w:right w:val="single" w:sz="4" w:space="0" w:color="auto"/>
            </w:tcBorders>
          </w:tcPr>
          <w:p w14:paraId="2F810CFD" w14:textId="77777777" w:rsidR="000E2B0A" w:rsidRPr="000E2B0A" w:rsidRDefault="000E2B0A" w:rsidP="00001531">
            <w:pPr>
              <w:rPr>
                <w:sz w:val="22"/>
                <w:szCs w:val="22"/>
              </w:rPr>
            </w:pPr>
            <w:r w:rsidRPr="000E2B0A">
              <w:rPr>
                <w:sz w:val="22"/>
                <w:szCs w:val="22"/>
              </w:rPr>
              <w:t>Šilutės r. sav.</w:t>
            </w:r>
          </w:p>
        </w:tc>
        <w:tc>
          <w:tcPr>
            <w:tcW w:w="0" w:type="auto"/>
            <w:tcBorders>
              <w:top w:val="single" w:sz="4" w:space="0" w:color="auto"/>
              <w:left w:val="single" w:sz="4" w:space="0" w:color="auto"/>
              <w:bottom w:val="single" w:sz="4" w:space="0" w:color="auto"/>
              <w:right w:val="single" w:sz="4" w:space="0" w:color="auto"/>
            </w:tcBorders>
          </w:tcPr>
          <w:p w14:paraId="04DC1EA1"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43A0644"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10F274F" w14:textId="77777777" w:rsidR="000E2B0A" w:rsidRPr="000E2B0A" w:rsidRDefault="000E2B0A" w:rsidP="00001531">
            <w:pPr>
              <w:jc w:val="center"/>
              <w:rPr>
                <w:b/>
                <w:sz w:val="22"/>
                <w:szCs w:val="22"/>
              </w:rPr>
            </w:pPr>
          </w:p>
        </w:tc>
      </w:tr>
      <w:tr w:rsidR="000E2B0A" w:rsidRPr="000E2B0A" w14:paraId="55F3756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7A6DFAE" w14:textId="77777777" w:rsidR="000E2B0A" w:rsidRPr="000E2B0A" w:rsidRDefault="000E2B0A" w:rsidP="00001531">
            <w:pPr>
              <w:rPr>
                <w:sz w:val="22"/>
                <w:szCs w:val="22"/>
              </w:rPr>
            </w:pPr>
            <w:r w:rsidRPr="000E2B0A">
              <w:rPr>
                <w:sz w:val="22"/>
                <w:szCs w:val="22"/>
              </w:rPr>
              <w:t>48</w:t>
            </w:r>
          </w:p>
        </w:tc>
        <w:tc>
          <w:tcPr>
            <w:tcW w:w="0" w:type="auto"/>
            <w:tcBorders>
              <w:top w:val="single" w:sz="4" w:space="0" w:color="auto"/>
              <w:left w:val="single" w:sz="4" w:space="0" w:color="auto"/>
              <w:bottom w:val="single" w:sz="4" w:space="0" w:color="auto"/>
              <w:right w:val="single" w:sz="4" w:space="0" w:color="auto"/>
            </w:tcBorders>
          </w:tcPr>
          <w:p w14:paraId="67DFE64F" w14:textId="77777777" w:rsidR="000E2B0A" w:rsidRPr="000E2B0A" w:rsidRDefault="000E2B0A" w:rsidP="00001531">
            <w:pPr>
              <w:rPr>
                <w:sz w:val="22"/>
                <w:szCs w:val="22"/>
              </w:rPr>
            </w:pPr>
            <w:r w:rsidRPr="000E2B0A">
              <w:rPr>
                <w:sz w:val="22"/>
                <w:szCs w:val="22"/>
              </w:rPr>
              <w:t>Širvintų r. sav.</w:t>
            </w:r>
          </w:p>
        </w:tc>
        <w:tc>
          <w:tcPr>
            <w:tcW w:w="0" w:type="auto"/>
            <w:tcBorders>
              <w:top w:val="single" w:sz="4" w:space="0" w:color="auto"/>
              <w:left w:val="single" w:sz="4" w:space="0" w:color="auto"/>
              <w:bottom w:val="single" w:sz="4" w:space="0" w:color="auto"/>
              <w:right w:val="single" w:sz="4" w:space="0" w:color="auto"/>
            </w:tcBorders>
          </w:tcPr>
          <w:p w14:paraId="13934536"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B0D597F"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A2F2657" w14:textId="77777777" w:rsidR="000E2B0A" w:rsidRPr="000E2B0A" w:rsidRDefault="000E2B0A" w:rsidP="00001531">
            <w:pPr>
              <w:jc w:val="center"/>
              <w:rPr>
                <w:b/>
                <w:sz w:val="22"/>
                <w:szCs w:val="22"/>
              </w:rPr>
            </w:pPr>
          </w:p>
        </w:tc>
      </w:tr>
      <w:tr w:rsidR="000E2B0A" w:rsidRPr="000E2B0A" w14:paraId="4DC882AE"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77ED1177" w14:textId="77777777" w:rsidR="000E2B0A" w:rsidRPr="000E2B0A" w:rsidRDefault="000E2B0A" w:rsidP="00001531">
            <w:pPr>
              <w:rPr>
                <w:sz w:val="22"/>
                <w:szCs w:val="22"/>
              </w:rPr>
            </w:pPr>
            <w:r w:rsidRPr="000E2B0A">
              <w:rPr>
                <w:sz w:val="22"/>
                <w:szCs w:val="22"/>
              </w:rPr>
              <w:t>49</w:t>
            </w:r>
          </w:p>
        </w:tc>
        <w:tc>
          <w:tcPr>
            <w:tcW w:w="0" w:type="auto"/>
            <w:tcBorders>
              <w:top w:val="single" w:sz="4" w:space="0" w:color="auto"/>
              <w:left w:val="single" w:sz="4" w:space="0" w:color="auto"/>
              <w:bottom w:val="single" w:sz="4" w:space="0" w:color="auto"/>
              <w:right w:val="single" w:sz="4" w:space="0" w:color="auto"/>
            </w:tcBorders>
          </w:tcPr>
          <w:p w14:paraId="5CC402E2" w14:textId="77777777" w:rsidR="000E2B0A" w:rsidRPr="000E2B0A" w:rsidRDefault="000E2B0A" w:rsidP="00001531">
            <w:pPr>
              <w:rPr>
                <w:sz w:val="22"/>
                <w:szCs w:val="22"/>
              </w:rPr>
            </w:pPr>
            <w:r w:rsidRPr="000E2B0A">
              <w:rPr>
                <w:sz w:val="22"/>
                <w:szCs w:val="22"/>
              </w:rPr>
              <w:t>Švenčionių r. sav.</w:t>
            </w:r>
          </w:p>
        </w:tc>
        <w:tc>
          <w:tcPr>
            <w:tcW w:w="0" w:type="auto"/>
            <w:tcBorders>
              <w:top w:val="single" w:sz="4" w:space="0" w:color="auto"/>
              <w:left w:val="single" w:sz="4" w:space="0" w:color="auto"/>
              <w:bottom w:val="single" w:sz="4" w:space="0" w:color="auto"/>
              <w:right w:val="single" w:sz="4" w:space="0" w:color="auto"/>
            </w:tcBorders>
          </w:tcPr>
          <w:p w14:paraId="66AF6D4B"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F754ADF"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51C650CF" w14:textId="77777777" w:rsidR="000E2B0A" w:rsidRPr="000E2B0A" w:rsidRDefault="000E2B0A" w:rsidP="00001531">
            <w:pPr>
              <w:jc w:val="center"/>
              <w:rPr>
                <w:b/>
                <w:sz w:val="22"/>
                <w:szCs w:val="22"/>
              </w:rPr>
            </w:pPr>
          </w:p>
        </w:tc>
      </w:tr>
      <w:tr w:rsidR="000E2B0A" w:rsidRPr="000E2B0A" w14:paraId="4968A82A"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04A294D" w14:textId="77777777" w:rsidR="000E2B0A" w:rsidRPr="000E2B0A" w:rsidRDefault="000E2B0A" w:rsidP="00001531">
            <w:pPr>
              <w:rPr>
                <w:sz w:val="22"/>
                <w:szCs w:val="22"/>
              </w:rPr>
            </w:pPr>
            <w:r w:rsidRPr="000E2B0A">
              <w:rPr>
                <w:sz w:val="22"/>
                <w:szCs w:val="22"/>
              </w:rPr>
              <w:t>50</w:t>
            </w:r>
          </w:p>
        </w:tc>
        <w:tc>
          <w:tcPr>
            <w:tcW w:w="0" w:type="auto"/>
            <w:tcBorders>
              <w:top w:val="single" w:sz="4" w:space="0" w:color="auto"/>
              <w:left w:val="single" w:sz="4" w:space="0" w:color="auto"/>
              <w:bottom w:val="single" w:sz="4" w:space="0" w:color="auto"/>
              <w:right w:val="single" w:sz="4" w:space="0" w:color="auto"/>
            </w:tcBorders>
          </w:tcPr>
          <w:p w14:paraId="581F2B83" w14:textId="77777777" w:rsidR="000E2B0A" w:rsidRPr="000E2B0A" w:rsidRDefault="000E2B0A" w:rsidP="00001531">
            <w:pPr>
              <w:rPr>
                <w:sz w:val="22"/>
                <w:szCs w:val="22"/>
              </w:rPr>
            </w:pPr>
            <w:r w:rsidRPr="000E2B0A">
              <w:rPr>
                <w:sz w:val="22"/>
                <w:szCs w:val="22"/>
              </w:rPr>
              <w:t>Tauragės r. sav.</w:t>
            </w:r>
          </w:p>
        </w:tc>
        <w:tc>
          <w:tcPr>
            <w:tcW w:w="0" w:type="auto"/>
            <w:tcBorders>
              <w:top w:val="single" w:sz="4" w:space="0" w:color="auto"/>
              <w:left w:val="single" w:sz="4" w:space="0" w:color="auto"/>
              <w:bottom w:val="single" w:sz="4" w:space="0" w:color="auto"/>
              <w:right w:val="single" w:sz="4" w:space="0" w:color="auto"/>
            </w:tcBorders>
          </w:tcPr>
          <w:p w14:paraId="3ED537CD"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98DA862"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A817F3D" w14:textId="77777777" w:rsidR="000E2B0A" w:rsidRPr="000E2B0A" w:rsidRDefault="000E2B0A" w:rsidP="00001531">
            <w:pPr>
              <w:jc w:val="center"/>
              <w:rPr>
                <w:b/>
                <w:sz w:val="22"/>
                <w:szCs w:val="22"/>
              </w:rPr>
            </w:pPr>
          </w:p>
        </w:tc>
      </w:tr>
      <w:tr w:rsidR="000E2B0A" w:rsidRPr="000E2B0A" w14:paraId="1530B8C5"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F083989" w14:textId="77777777" w:rsidR="000E2B0A" w:rsidRPr="000E2B0A" w:rsidRDefault="000E2B0A" w:rsidP="00001531">
            <w:pPr>
              <w:rPr>
                <w:sz w:val="22"/>
                <w:szCs w:val="22"/>
              </w:rPr>
            </w:pPr>
            <w:r w:rsidRPr="000E2B0A">
              <w:rPr>
                <w:sz w:val="22"/>
                <w:szCs w:val="22"/>
              </w:rPr>
              <w:t>51</w:t>
            </w:r>
          </w:p>
        </w:tc>
        <w:tc>
          <w:tcPr>
            <w:tcW w:w="0" w:type="auto"/>
            <w:tcBorders>
              <w:top w:val="single" w:sz="4" w:space="0" w:color="auto"/>
              <w:left w:val="single" w:sz="4" w:space="0" w:color="auto"/>
              <w:bottom w:val="single" w:sz="4" w:space="0" w:color="auto"/>
              <w:right w:val="single" w:sz="4" w:space="0" w:color="auto"/>
            </w:tcBorders>
          </w:tcPr>
          <w:p w14:paraId="0994144A" w14:textId="77777777" w:rsidR="000E2B0A" w:rsidRPr="000E2B0A" w:rsidRDefault="000E2B0A" w:rsidP="00001531">
            <w:pPr>
              <w:rPr>
                <w:sz w:val="22"/>
                <w:szCs w:val="22"/>
              </w:rPr>
            </w:pPr>
            <w:r w:rsidRPr="000E2B0A">
              <w:rPr>
                <w:sz w:val="22"/>
                <w:szCs w:val="22"/>
              </w:rPr>
              <w:t>Telšių r. sav.</w:t>
            </w:r>
          </w:p>
        </w:tc>
        <w:tc>
          <w:tcPr>
            <w:tcW w:w="0" w:type="auto"/>
            <w:tcBorders>
              <w:top w:val="single" w:sz="4" w:space="0" w:color="auto"/>
              <w:left w:val="single" w:sz="4" w:space="0" w:color="auto"/>
              <w:bottom w:val="single" w:sz="4" w:space="0" w:color="auto"/>
              <w:right w:val="single" w:sz="4" w:space="0" w:color="auto"/>
            </w:tcBorders>
          </w:tcPr>
          <w:p w14:paraId="10DB145B"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4411D65D"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B59739D" w14:textId="77777777" w:rsidR="000E2B0A" w:rsidRPr="000E2B0A" w:rsidRDefault="000E2B0A" w:rsidP="00001531">
            <w:pPr>
              <w:jc w:val="center"/>
              <w:rPr>
                <w:b/>
                <w:sz w:val="22"/>
                <w:szCs w:val="22"/>
              </w:rPr>
            </w:pPr>
          </w:p>
        </w:tc>
      </w:tr>
      <w:tr w:rsidR="000E2B0A" w:rsidRPr="000E2B0A" w14:paraId="0CE7DC9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092D1B76" w14:textId="77777777" w:rsidR="000E2B0A" w:rsidRPr="000E2B0A" w:rsidRDefault="000E2B0A" w:rsidP="00001531">
            <w:pPr>
              <w:rPr>
                <w:sz w:val="22"/>
                <w:szCs w:val="22"/>
              </w:rPr>
            </w:pPr>
            <w:r w:rsidRPr="000E2B0A">
              <w:rPr>
                <w:sz w:val="22"/>
                <w:szCs w:val="22"/>
              </w:rPr>
              <w:t>52</w:t>
            </w:r>
          </w:p>
        </w:tc>
        <w:tc>
          <w:tcPr>
            <w:tcW w:w="0" w:type="auto"/>
            <w:tcBorders>
              <w:top w:val="single" w:sz="4" w:space="0" w:color="auto"/>
              <w:left w:val="single" w:sz="4" w:space="0" w:color="auto"/>
              <w:bottom w:val="single" w:sz="4" w:space="0" w:color="auto"/>
              <w:right w:val="single" w:sz="4" w:space="0" w:color="auto"/>
            </w:tcBorders>
          </w:tcPr>
          <w:p w14:paraId="228332B2" w14:textId="77777777" w:rsidR="000E2B0A" w:rsidRPr="000E2B0A" w:rsidRDefault="000E2B0A" w:rsidP="00001531">
            <w:pPr>
              <w:rPr>
                <w:sz w:val="22"/>
                <w:szCs w:val="22"/>
              </w:rPr>
            </w:pPr>
            <w:r w:rsidRPr="000E2B0A">
              <w:rPr>
                <w:sz w:val="22"/>
                <w:szCs w:val="22"/>
              </w:rPr>
              <w:t>Trakų r. sav.</w:t>
            </w:r>
          </w:p>
        </w:tc>
        <w:tc>
          <w:tcPr>
            <w:tcW w:w="0" w:type="auto"/>
            <w:tcBorders>
              <w:top w:val="single" w:sz="4" w:space="0" w:color="auto"/>
              <w:left w:val="single" w:sz="4" w:space="0" w:color="auto"/>
              <w:bottom w:val="single" w:sz="4" w:space="0" w:color="auto"/>
              <w:right w:val="single" w:sz="4" w:space="0" w:color="auto"/>
            </w:tcBorders>
          </w:tcPr>
          <w:p w14:paraId="1E3C8C51"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82F95F9"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499242F" w14:textId="77777777" w:rsidR="000E2B0A" w:rsidRPr="000E2B0A" w:rsidRDefault="000E2B0A" w:rsidP="00001531">
            <w:pPr>
              <w:jc w:val="center"/>
              <w:rPr>
                <w:b/>
                <w:sz w:val="22"/>
                <w:szCs w:val="22"/>
              </w:rPr>
            </w:pPr>
          </w:p>
        </w:tc>
      </w:tr>
      <w:tr w:rsidR="000E2B0A" w:rsidRPr="000E2B0A" w14:paraId="7FDB4C2C"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6078A3E" w14:textId="77777777" w:rsidR="000E2B0A" w:rsidRPr="000E2B0A" w:rsidRDefault="000E2B0A" w:rsidP="00001531">
            <w:pPr>
              <w:rPr>
                <w:sz w:val="22"/>
                <w:szCs w:val="22"/>
              </w:rPr>
            </w:pPr>
            <w:r w:rsidRPr="000E2B0A">
              <w:rPr>
                <w:sz w:val="22"/>
                <w:szCs w:val="22"/>
              </w:rPr>
              <w:t>53</w:t>
            </w:r>
          </w:p>
        </w:tc>
        <w:tc>
          <w:tcPr>
            <w:tcW w:w="0" w:type="auto"/>
            <w:tcBorders>
              <w:top w:val="single" w:sz="4" w:space="0" w:color="auto"/>
              <w:left w:val="single" w:sz="4" w:space="0" w:color="auto"/>
              <w:bottom w:val="single" w:sz="4" w:space="0" w:color="auto"/>
              <w:right w:val="single" w:sz="4" w:space="0" w:color="auto"/>
            </w:tcBorders>
          </w:tcPr>
          <w:p w14:paraId="5A4F3521" w14:textId="77777777" w:rsidR="000E2B0A" w:rsidRPr="000E2B0A" w:rsidRDefault="000E2B0A" w:rsidP="00001531">
            <w:pPr>
              <w:rPr>
                <w:sz w:val="22"/>
                <w:szCs w:val="22"/>
              </w:rPr>
            </w:pPr>
            <w:r w:rsidRPr="000E2B0A">
              <w:rPr>
                <w:sz w:val="22"/>
                <w:szCs w:val="22"/>
              </w:rPr>
              <w:t>Ukmergės r. sav.</w:t>
            </w:r>
          </w:p>
        </w:tc>
        <w:tc>
          <w:tcPr>
            <w:tcW w:w="0" w:type="auto"/>
            <w:tcBorders>
              <w:top w:val="single" w:sz="4" w:space="0" w:color="auto"/>
              <w:left w:val="single" w:sz="4" w:space="0" w:color="auto"/>
              <w:bottom w:val="single" w:sz="4" w:space="0" w:color="auto"/>
              <w:right w:val="single" w:sz="4" w:space="0" w:color="auto"/>
            </w:tcBorders>
          </w:tcPr>
          <w:p w14:paraId="2BB60D34"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CC934C7"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DFAACC1" w14:textId="77777777" w:rsidR="000E2B0A" w:rsidRPr="000E2B0A" w:rsidRDefault="000E2B0A" w:rsidP="00001531">
            <w:pPr>
              <w:jc w:val="center"/>
              <w:rPr>
                <w:b/>
                <w:sz w:val="22"/>
                <w:szCs w:val="22"/>
              </w:rPr>
            </w:pPr>
          </w:p>
        </w:tc>
      </w:tr>
      <w:tr w:rsidR="000E2B0A" w:rsidRPr="000E2B0A" w14:paraId="4F26FB0E"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1B062607" w14:textId="77777777" w:rsidR="000E2B0A" w:rsidRPr="000E2B0A" w:rsidRDefault="000E2B0A" w:rsidP="00001531">
            <w:pPr>
              <w:rPr>
                <w:sz w:val="22"/>
                <w:szCs w:val="22"/>
              </w:rPr>
            </w:pPr>
            <w:r w:rsidRPr="000E2B0A">
              <w:rPr>
                <w:sz w:val="22"/>
                <w:szCs w:val="22"/>
              </w:rPr>
              <w:t>54</w:t>
            </w:r>
          </w:p>
        </w:tc>
        <w:tc>
          <w:tcPr>
            <w:tcW w:w="0" w:type="auto"/>
            <w:tcBorders>
              <w:top w:val="single" w:sz="4" w:space="0" w:color="auto"/>
              <w:left w:val="single" w:sz="4" w:space="0" w:color="auto"/>
              <w:bottom w:val="single" w:sz="4" w:space="0" w:color="auto"/>
              <w:right w:val="single" w:sz="4" w:space="0" w:color="auto"/>
            </w:tcBorders>
          </w:tcPr>
          <w:p w14:paraId="55ED9FB3" w14:textId="77777777" w:rsidR="000E2B0A" w:rsidRPr="000E2B0A" w:rsidRDefault="000E2B0A" w:rsidP="00001531">
            <w:pPr>
              <w:rPr>
                <w:sz w:val="22"/>
                <w:szCs w:val="22"/>
              </w:rPr>
            </w:pPr>
            <w:r w:rsidRPr="000E2B0A">
              <w:rPr>
                <w:sz w:val="22"/>
                <w:szCs w:val="22"/>
              </w:rPr>
              <w:t>Utenos r. sav.</w:t>
            </w:r>
          </w:p>
        </w:tc>
        <w:tc>
          <w:tcPr>
            <w:tcW w:w="0" w:type="auto"/>
            <w:tcBorders>
              <w:top w:val="single" w:sz="4" w:space="0" w:color="auto"/>
              <w:left w:val="single" w:sz="4" w:space="0" w:color="auto"/>
              <w:bottom w:val="single" w:sz="4" w:space="0" w:color="auto"/>
              <w:right w:val="single" w:sz="4" w:space="0" w:color="auto"/>
            </w:tcBorders>
          </w:tcPr>
          <w:p w14:paraId="181488F8"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F3DD98C"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2CFCEDD" w14:textId="77777777" w:rsidR="000E2B0A" w:rsidRPr="000E2B0A" w:rsidRDefault="000E2B0A" w:rsidP="00001531">
            <w:pPr>
              <w:jc w:val="center"/>
              <w:rPr>
                <w:b/>
                <w:sz w:val="22"/>
                <w:szCs w:val="22"/>
              </w:rPr>
            </w:pPr>
          </w:p>
        </w:tc>
      </w:tr>
      <w:tr w:rsidR="000E2B0A" w:rsidRPr="000E2B0A" w14:paraId="271DAE2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257A3290" w14:textId="77777777" w:rsidR="000E2B0A" w:rsidRPr="000E2B0A" w:rsidRDefault="000E2B0A" w:rsidP="00001531">
            <w:pPr>
              <w:rPr>
                <w:sz w:val="22"/>
                <w:szCs w:val="22"/>
              </w:rPr>
            </w:pPr>
            <w:r w:rsidRPr="000E2B0A">
              <w:rPr>
                <w:sz w:val="22"/>
                <w:szCs w:val="22"/>
              </w:rPr>
              <w:t>55</w:t>
            </w:r>
          </w:p>
        </w:tc>
        <w:tc>
          <w:tcPr>
            <w:tcW w:w="0" w:type="auto"/>
            <w:tcBorders>
              <w:top w:val="single" w:sz="4" w:space="0" w:color="auto"/>
              <w:left w:val="single" w:sz="4" w:space="0" w:color="auto"/>
              <w:bottom w:val="single" w:sz="4" w:space="0" w:color="auto"/>
              <w:right w:val="single" w:sz="4" w:space="0" w:color="auto"/>
            </w:tcBorders>
          </w:tcPr>
          <w:p w14:paraId="5BF2760F" w14:textId="77777777" w:rsidR="000E2B0A" w:rsidRPr="000E2B0A" w:rsidRDefault="000E2B0A" w:rsidP="00001531">
            <w:pPr>
              <w:rPr>
                <w:sz w:val="22"/>
                <w:szCs w:val="22"/>
              </w:rPr>
            </w:pPr>
            <w:r w:rsidRPr="000E2B0A">
              <w:rPr>
                <w:sz w:val="22"/>
                <w:szCs w:val="22"/>
              </w:rPr>
              <w:t>Varėnos r. sav.</w:t>
            </w:r>
          </w:p>
        </w:tc>
        <w:tc>
          <w:tcPr>
            <w:tcW w:w="0" w:type="auto"/>
            <w:tcBorders>
              <w:top w:val="single" w:sz="4" w:space="0" w:color="auto"/>
              <w:left w:val="single" w:sz="4" w:space="0" w:color="auto"/>
              <w:bottom w:val="single" w:sz="4" w:space="0" w:color="auto"/>
              <w:right w:val="single" w:sz="4" w:space="0" w:color="auto"/>
            </w:tcBorders>
          </w:tcPr>
          <w:p w14:paraId="7FA7FCAE"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84B2042"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5212E63" w14:textId="77777777" w:rsidR="000E2B0A" w:rsidRPr="000E2B0A" w:rsidRDefault="000E2B0A" w:rsidP="00001531">
            <w:pPr>
              <w:jc w:val="center"/>
              <w:rPr>
                <w:b/>
                <w:sz w:val="22"/>
                <w:szCs w:val="22"/>
              </w:rPr>
            </w:pPr>
          </w:p>
        </w:tc>
      </w:tr>
      <w:tr w:rsidR="000E2B0A" w:rsidRPr="000E2B0A" w14:paraId="7EC77D8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8B00855" w14:textId="77777777" w:rsidR="000E2B0A" w:rsidRPr="000E2B0A" w:rsidRDefault="000E2B0A" w:rsidP="00001531">
            <w:pPr>
              <w:rPr>
                <w:sz w:val="22"/>
                <w:szCs w:val="22"/>
              </w:rPr>
            </w:pPr>
            <w:r w:rsidRPr="000E2B0A">
              <w:rPr>
                <w:sz w:val="22"/>
                <w:szCs w:val="22"/>
              </w:rPr>
              <w:t>56</w:t>
            </w:r>
          </w:p>
        </w:tc>
        <w:tc>
          <w:tcPr>
            <w:tcW w:w="0" w:type="auto"/>
            <w:tcBorders>
              <w:top w:val="single" w:sz="4" w:space="0" w:color="auto"/>
              <w:left w:val="single" w:sz="4" w:space="0" w:color="auto"/>
              <w:bottom w:val="single" w:sz="4" w:space="0" w:color="auto"/>
              <w:right w:val="single" w:sz="4" w:space="0" w:color="auto"/>
            </w:tcBorders>
          </w:tcPr>
          <w:p w14:paraId="543C74C0" w14:textId="77777777" w:rsidR="000E2B0A" w:rsidRPr="000E2B0A" w:rsidRDefault="000E2B0A" w:rsidP="00001531">
            <w:pPr>
              <w:rPr>
                <w:sz w:val="22"/>
                <w:szCs w:val="22"/>
              </w:rPr>
            </w:pPr>
            <w:r w:rsidRPr="000E2B0A">
              <w:rPr>
                <w:sz w:val="22"/>
                <w:szCs w:val="22"/>
              </w:rPr>
              <w:t>Vilkaviškio r. sav.</w:t>
            </w:r>
          </w:p>
        </w:tc>
        <w:tc>
          <w:tcPr>
            <w:tcW w:w="0" w:type="auto"/>
            <w:tcBorders>
              <w:top w:val="single" w:sz="4" w:space="0" w:color="auto"/>
              <w:left w:val="single" w:sz="4" w:space="0" w:color="auto"/>
              <w:bottom w:val="single" w:sz="4" w:space="0" w:color="auto"/>
              <w:right w:val="single" w:sz="4" w:space="0" w:color="auto"/>
            </w:tcBorders>
          </w:tcPr>
          <w:p w14:paraId="2E57DBB8"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195DCA3B"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E23E6EA" w14:textId="77777777" w:rsidR="000E2B0A" w:rsidRPr="000E2B0A" w:rsidRDefault="000E2B0A" w:rsidP="00001531">
            <w:pPr>
              <w:jc w:val="center"/>
              <w:rPr>
                <w:b/>
                <w:sz w:val="22"/>
                <w:szCs w:val="22"/>
              </w:rPr>
            </w:pPr>
          </w:p>
        </w:tc>
      </w:tr>
      <w:tr w:rsidR="000E2B0A" w:rsidRPr="000E2B0A" w14:paraId="0184007D"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628D3EF" w14:textId="77777777" w:rsidR="000E2B0A" w:rsidRPr="000E2B0A" w:rsidRDefault="000E2B0A" w:rsidP="00001531">
            <w:pPr>
              <w:rPr>
                <w:sz w:val="22"/>
                <w:szCs w:val="22"/>
              </w:rPr>
            </w:pPr>
            <w:r w:rsidRPr="000E2B0A">
              <w:rPr>
                <w:sz w:val="22"/>
                <w:szCs w:val="22"/>
              </w:rPr>
              <w:t>57</w:t>
            </w:r>
          </w:p>
        </w:tc>
        <w:tc>
          <w:tcPr>
            <w:tcW w:w="0" w:type="auto"/>
            <w:tcBorders>
              <w:top w:val="single" w:sz="4" w:space="0" w:color="auto"/>
              <w:left w:val="single" w:sz="4" w:space="0" w:color="auto"/>
              <w:bottom w:val="single" w:sz="4" w:space="0" w:color="auto"/>
              <w:right w:val="single" w:sz="4" w:space="0" w:color="auto"/>
            </w:tcBorders>
          </w:tcPr>
          <w:p w14:paraId="2757417B" w14:textId="77777777" w:rsidR="000E2B0A" w:rsidRPr="000E2B0A" w:rsidRDefault="000E2B0A" w:rsidP="00001531">
            <w:pPr>
              <w:rPr>
                <w:sz w:val="22"/>
                <w:szCs w:val="22"/>
              </w:rPr>
            </w:pPr>
            <w:r w:rsidRPr="000E2B0A">
              <w:rPr>
                <w:sz w:val="22"/>
                <w:szCs w:val="22"/>
              </w:rPr>
              <w:t>Vilniaus m. sav.</w:t>
            </w:r>
          </w:p>
        </w:tc>
        <w:tc>
          <w:tcPr>
            <w:tcW w:w="0" w:type="auto"/>
            <w:tcBorders>
              <w:top w:val="single" w:sz="4" w:space="0" w:color="auto"/>
              <w:left w:val="single" w:sz="4" w:space="0" w:color="auto"/>
              <w:bottom w:val="single" w:sz="4" w:space="0" w:color="auto"/>
              <w:right w:val="single" w:sz="4" w:space="0" w:color="auto"/>
            </w:tcBorders>
          </w:tcPr>
          <w:p w14:paraId="5977D45D"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168F81F"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4303A8C9" w14:textId="77777777" w:rsidR="000E2B0A" w:rsidRPr="000E2B0A" w:rsidRDefault="000E2B0A" w:rsidP="00001531">
            <w:pPr>
              <w:jc w:val="center"/>
              <w:rPr>
                <w:b/>
                <w:sz w:val="22"/>
                <w:szCs w:val="22"/>
              </w:rPr>
            </w:pPr>
          </w:p>
        </w:tc>
      </w:tr>
      <w:tr w:rsidR="000E2B0A" w:rsidRPr="000E2B0A" w14:paraId="427DA98F"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40136F09" w14:textId="77777777" w:rsidR="000E2B0A" w:rsidRPr="000E2B0A" w:rsidRDefault="000E2B0A" w:rsidP="00001531">
            <w:pPr>
              <w:rPr>
                <w:sz w:val="22"/>
                <w:szCs w:val="22"/>
              </w:rPr>
            </w:pPr>
            <w:r w:rsidRPr="000E2B0A">
              <w:rPr>
                <w:sz w:val="22"/>
                <w:szCs w:val="22"/>
              </w:rPr>
              <w:t>58</w:t>
            </w:r>
          </w:p>
        </w:tc>
        <w:tc>
          <w:tcPr>
            <w:tcW w:w="0" w:type="auto"/>
            <w:tcBorders>
              <w:top w:val="single" w:sz="4" w:space="0" w:color="auto"/>
              <w:left w:val="single" w:sz="4" w:space="0" w:color="auto"/>
              <w:bottom w:val="single" w:sz="4" w:space="0" w:color="auto"/>
              <w:right w:val="single" w:sz="4" w:space="0" w:color="auto"/>
            </w:tcBorders>
          </w:tcPr>
          <w:p w14:paraId="44978BE1" w14:textId="77777777" w:rsidR="000E2B0A" w:rsidRPr="000E2B0A" w:rsidRDefault="000E2B0A" w:rsidP="00001531">
            <w:pPr>
              <w:rPr>
                <w:sz w:val="22"/>
                <w:szCs w:val="22"/>
              </w:rPr>
            </w:pPr>
            <w:r w:rsidRPr="000E2B0A">
              <w:rPr>
                <w:sz w:val="22"/>
                <w:szCs w:val="22"/>
              </w:rPr>
              <w:t>Vilniaus r. sav.</w:t>
            </w:r>
          </w:p>
        </w:tc>
        <w:tc>
          <w:tcPr>
            <w:tcW w:w="0" w:type="auto"/>
            <w:tcBorders>
              <w:top w:val="single" w:sz="4" w:space="0" w:color="auto"/>
              <w:left w:val="single" w:sz="4" w:space="0" w:color="auto"/>
              <w:bottom w:val="single" w:sz="4" w:space="0" w:color="auto"/>
              <w:right w:val="single" w:sz="4" w:space="0" w:color="auto"/>
            </w:tcBorders>
          </w:tcPr>
          <w:p w14:paraId="04DE135B"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4D062308"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F7AC5FD" w14:textId="77777777" w:rsidR="000E2B0A" w:rsidRPr="000E2B0A" w:rsidRDefault="000E2B0A" w:rsidP="00001531">
            <w:pPr>
              <w:jc w:val="center"/>
              <w:rPr>
                <w:b/>
                <w:sz w:val="22"/>
                <w:szCs w:val="22"/>
              </w:rPr>
            </w:pPr>
          </w:p>
        </w:tc>
      </w:tr>
      <w:tr w:rsidR="000E2B0A" w:rsidRPr="000E2B0A" w14:paraId="083B2F3C"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69DEAC69" w14:textId="77777777" w:rsidR="000E2B0A" w:rsidRPr="000E2B0A" w:rsidRDefault="000E2B0A" w:rsidP="00001531">
            <w:pPr>
              <w:rPr>
                <w:sz w:val="22"/>
                <w:szCs w:val="22"/>
              </w:rPr>
            </w:pPr>
            <w:r w:rsidRPr="000E2B0A">
              <w:rPr>
                <w:sz w:val="22"/>
                <w:szCs w:val="22"/>
              </w:rPr>
              <w:t>59</w:t>
            </w:r>
          </w:p>
        </w:tc>
        <w:tc>
          <w:tcPr>
            <w:tcW w:w="0" w:type="auto"/>
            <w:tcBorders>
              <w:top w:val="single" w:sz="4" w:space="0" w:color="auto"/>
              <w:left w:val="single" w:sz="4" w:space="0" w:color="auto"/>
              <w:bottom w:val="single" w:sz="4" w:space="0" w:color="auto"/>
              <w:right w:val="single" w:sz="4" w:space="0" w:color="auto"/>
            </w:tcBorders>
          </w:tcPr>
          <w:p w14:paraId="1E8933B4" w14:textId="77777777" w:rsidR="000E2B0A" w:rsidRPr="000E2B0A" w:rsidRDefault="000E2B0A" w:rsidP="00001531">
            <w:pPr>
              <w:rPr>
                <w:sz w:val="22"/>
                <w:szCs w:val="22"/>
              </w:rPr>
            </w:pPr>
            <w:r w:rsidRPr="000E2B0A">
              <w:rPr>
                <w:sz w:val="22"/>
                <w:szCs w:val="22"/>
              </w:rPr>
              <w:t>Visagino sav.</w:t>
            </w:r>
          </w:p>
        </w:tc>
        <w:tc>
          <w:tcPr>
            <w:tcW w:w="0" w:type="auto"/>
            <w:tcBorders>
              <w:top w:val="single" w:sz="4" w:space="0" w:color="auto"/>
              <w:left w:val="single" w:sz="4" w:space="0" w:color="auto"/>
              <w:bottom w:val="single" w:sz="4" w:space="0" w:color="auto"/>
              <w:right w:val="single" w:sz="4" w:space="0" w:color="auto"/>
            </w:tcBorders>
          </w:tcPr>
          <w:p w14:paraId="10914806"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3C070C4"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8B2F57B" w14:textId="77777777" w:rsidR="000E2B0A" w:rsidRPr="000E2B0A" w:rsidRDefault="000E2B0A" w:rsidP="00001531">
            <w:pPr>
              <w:jc w:val="center"/>
              <w:rPr>
                <w:b/>
                <w:sz w:val="22"/>
                <w:szCs w:val="22"/>
              </w:rPr>
            </w:pPr>
          </w:p>
        </w:tc>
      </w:tr>
      <w:tr w:rsidR="000E2B0A" w:rsidRPr="000E2B0A" w14:paraId="3DA3111B" w14:textId="77777777" w:rsidTr="00001531">
        <w:trPr>
          <w:trHeight w:val="325"/>
          <w:jc w:val="center"/>
        </w:trPr>
        <w:tc>
          <w:tcPr>
            <w:tcW w:w="0" w:type="auto"/>
            <w:tcBorders>
              <w:top w:val="single" w:sz="4" w:space="0" w:color="auto"/>
              <w:left w:val="single" w:sz="4" w:space="0" w:color="auto"/>
              <w:bottom w:val="single" w:sz="4" w:space="0" w:color="auto"/>
              <w:right w:val="single" w:sz="4" w:space="0" w:color="auto"/>
            </w:tcBorders>
          </w:tcPr>
          <w:p w14:paraId="618FCC5D" w14:textId="77777777" w:rsidR="000E2B0A" w:rsidRPr="000E2B0A" w:rsidRDefault="000E2B0A" w:rsidP="00001531">
            <w:pPr>
              <w:rPr>
                <w:sz w:val="22"/>
                <w:szCs w:val="22"/>
              </w:rPr>
            </w:pPr>
            <w:r w:rsidRPr="000E2B0A">
              <w:rPr>
                <w:sz w:val="22"/>
                <w:szCs w:val="22"/>
              </w:rPr>
              <w:t>60</w:t>
            </w:r>
          </w:p>
        </w:tc>
        <w:tc>
          <w:tcPr>
            <w:tcW w:w="0" w:type="auto"/>
            <w:tcBorders>
              <w:top w:val="single" w:sz="4" w:space="0" w:color="auto"/>
              <w:left w:val="single" w:sz="4" w:space="0" w:color="auto"/>
              <w:bottom w:val="single" w:sz="4" w:space="0" w:color="auto"/>
              <w:right w:val="single" w:sz="4" w:space="0" w:color="auto"/>
            </w:tcBorders>
          </w:tcPr>
          <w:p w14:paraId="649FF522" w14:textId="77777777" w:rsidR="000E2B0A" w:rsidRPr="000E2B0A" w:rsidRDefault="000E2B0A" w:rsidP="00001531">
            <w:pPr>
              <w:rPr>
                <w:sz w:val="22"/>
                <w:szCs w:val="22"/>
              </w:rPr>
            </w:pPr>
            <w:r w:rsidRPr="000E2B0A">
              <w:rPr>
                <w:sz w:val="22"/>
                <w:szCs w:val="22"/>
              </w:rPr>
              <w:t>Zarasų r. sav.</w:t>
            </w:r>
          </w:p>
        </w:tc>
        <w:tc>
          <w:tcPr>
            <w:tcW w:w="0" w:type="auto"/>
            <w:tcBorders>
              <w:top w:val="single" w:sz="4" w:space="0" w:color="auto"/>
              <w:left w:val="single" w:sz="4" w:space="0" w:color="auto"/>
              <w:bottom w:val="single" w:sz="4" w:space="0" w:color="auto"/>
              <w:right w:val="single" w:sz="4" w:space="0" w:color="auto"/>
            </w:tcBorders>
          </w:tcPr>
          <w:p w14:paraId="678C0206"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64691B3"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C504BB4" w14:textId="77777777" w:rsidR="000E2B0A" w:rsidRPr="000E2B0A" w:rsidRDefault="000E2B0A" w:rsidP="00001531">
            <w:pPr>
              <w:jc w:val="center"/>
              <w:rPr>
                <w:b/>
                <w:sz w:val="22"/>
                <w:szCs w:val="22"/>
              </w:rPr>
            </w:pPr>
          </w:p>
        </w:tc>
      </w:tr>
      <w:tr w:rsidR="000E2B0A" w:rsidRPr="000E2B0A" w14:paraId="20A39E68" w14:textId="77777777" w:rsidTr="00001531">
        <w:trPr>
          <w:jc w:val="center"/>
        </w:trPr>
        <w:tc>
          <w:tcPr>
            <w:tcW w:w="0" w:type="auto"/>
            <w:tcBorders>
              <w:top w:val="single" w:sz="4" w:space="0" w:color="auto"/>
              <w:left w:val="single" w:sz="4" w:space="0" w:color="auto"/>
              <w:bottom w:val="single" w:sz="4" w:space="0" w:color="auto"/>
              <w:right w:val="single" w:sz="4" w:space="0" w:color="auto"/>
            </w:tcBorders>
          </w:tcPr>
          <w:p w14:paraId="33D404A3" w14:textId="77777777" w:rsidR="000E2B0A" w:rsidRPr="000E2B0A" w:rsidRDefault="000E2B0A" w:rsidP="00001531">
            <w:pPr>
              <w:rPr>
                <w:sz w:val="22"/>
                <w:szCs w:val="22"/>
              </w:rPr>
            </w:pPr>
            <w:r w:rsidRPr="000E2B0A">
              <w:rPr>
                <w:sz w:val="22"/>
                <w:szCs w:val="22"/>
              </w:rPr>
              <w:t>61.</w:t>
            </w:r>
          </w:p>
        </w:tc>
        <w:tc>
          <w:tcPr>
            <w:tcW w:w="0" w:type="auto"/>
            <w:tcBorders>
              <w:top w:val="single" w:sz="4" w:space="0" w:color="auto"/>
              <w:left w:val="single" w:sz="4" w:space="0" w:color="auto"/>
              <w:bottom w:val="single" w:sz="4" w:space="0" w:color="auto"/>
              <w:right w:val="single" w:sz="4" w:space="0" w:color="auto"/>
            </w:tcBorders>
          </w:tcPr>
          <w:p w14:paraId="67C2B429" w14:textId="77777777" w:rsidR="000E2B0A" w:rsidRPr="000E2B0A" w:rsidRDefault="000E2B0A" w:rsidP="00001531">
            <w:pPr>
              <w:rPr>
                <w:sz w:val="22"/>
                <w:szCs w:val="22"/>
              </w:rPr>
            </w:pPr>
            <w:r w:rsidRPr="000E2B0A">
              <w:rPr>
                <w:sz w:val="22"/>
                <w:szCs w:val="22"/>
              </w:rPr>
              <w:t>Nacionaliniai laikraščiai</w:t>
            </w:r>
          </w:p>
        </w:tc>
        <w:tc>
          <w:tcPr>
            <w:tcW w:w="0" w:type="auto"/>
            <w:tcBorders>
              <w:top w:val="single" w:sz="4" w:space="0" w:color="auto"/>
              <w:left w:val="single" w:sz="4" w:space="0" w:color="auto"/>
              <w:bottom w:val="single" w:sz="4" w:space="0" w:color="auto"/>
              <w:right w:val="single" w:sz="4" w:space="0" w:color="auto"/>
            </w:tcBorders>
          </w:tcPr>
          <w:p w14:paraId="338665A8" w14:textId="77777777" w:rsidR="000E2B0A" w:rsidRPr="000E2B0A" w:rsidRDefault="000E2B0A" w:rsidP="00001531">
            <w:pPr>
              <w:jc w:val="center"/>
              <w:rPr>
                <w:sz w:val="22"/>
                <w:szCs w:val="22"/>
              </w:rPr>
            </w:pPr>
            <w:r w:rsidRPr="000E2B0A">
              <w:rPr>
                <w:sz w:val="22"/>
                <w:szCs w:val="22"/>
              </w:rPr>
              <w:t>cm</w:t>
            </w:r>
            <w:r w:rsidRPr="000E2B0A">
              <w:rPr>
                <w:sz w:val="22"/>
                <w:szCs w:val="22"/>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43B0039" w14:textId="77777777" w:rsidR="000E2B0A" w:rsidRPr="000E2B0A" w:rsidRDefault="000E2B0A" w:rsidP="00001531">
            <w:pPr>
              <w:jc w:val="center"/>
              <w:rPr>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684412F" w14:textId="77777777" w:rsidR="000E2B0A" w:rsidRPr="000E2B0A" w:rsidRDefault="000E2B0A" w:rsidP="00001531">
            <w:pPr>
              <w:jc w:val="center"/>
              <w:rPr>
                <w:b/>
                <w:sz w:val="22"/>
                <w:szCs w:val="22"/>
              </w:rPr>
            </w:pPr>
          </w:p>
        </w:tc>
      </w:tr>
    </w:tbl>
    <w:p w14:paraId="05A2E450" w14:textId="77777777" w:rsidR="000E2B0A" w:rsidRPr="000E2B0A" w:rsidRDefault="000E2B0A" w:rsidP="002071DF">
      <w:pPr>
        <w:pStyle w:val="NormalWeb"/>
        <w:tabs>
          <w:tab w:val="left" w:pos="2412"/>
        </w:tabs>
        <w:spacing w:before="0" w:beforeAutospacing="0" w:after="0" w:afterAutospacing="0"/>
        <w:ind w:firstLine="480"/>
        <w:jc w:val="both"/>
        <w:rPr>
          <w:sz w:val="22"/>
          <w:szCs w:val="22"/>
          <w:lang w:val="lt-LT"/>
        </w:rPr>
      </w:pPr>
    </w:p>
    <w:p w14:paraId="0A0F82D5" w14:textId="77777777" w:rsidR="00F91F09" w:rsidRPr="000E2B0A" w:rsidRDefault="00F91F09" w:rsidP="00F91F09">
      <w:pPr>
        <w:jc w:val="center"/>
        <w:rPr>
          <w:b/>
          <w:sz w:val="22"/>
          <w:szCs w:val="22"/>
        </w:rPr>
      </w:pPr>
    </w:p>
    <w:p w14:paraId="2AAB752C" w14:textId="77777777" w:rsidR="00454D38" w:rsidRPr="000E2B0A" w:rsidRDefault="00454D38" w:rsidP="00F91F09">
      <w:pPr>
        <w:jc w:val="center"/>
        <w:rPr>
          <w:b/>
          <w:sz w:val="22"/>
          <w:szCs w:val="22"/>
        </w:rPr>
      </w:pPr>
    </w:p>
    <w:tbl>
      <w:tblPr>
        <w:tblW w:w="9747" w:type="dxa"/>
        <w:tblLayout w:type="fixed"/>
        <w:tblLook w:val="0000" w:firstRow="0" w:lastRow="0" w:firstColumn="0" w:lastColumn="0" w:noHBand="0" w:noVBand="0"/>
      </w:tblPr>
      <w:tblGrid>
        <w:gridCol w:w="4608"/>
        <w:gridCol w:w="779"/>
        <w:gridCol w:w="4360"/>
      </w:tblGrid>
      <w:tr w:rsidR="00806D3F" w:rsidRPr="000E2B0A" w14:paraId="57453AFF" w14:textId="77777777" w:rsidTr="00390705">
        <w:tc>
          <w:tcPr>
            <w:tcW w:w="4608" w:type="dxa"/>
          </w:tcPr>
          <w:p w14:paraId="101AE2D3" w14:textId="77777777" w:rsidR="00806D3F" w:rsidRPr="000E2B0A" w:rsidRDefault="00806D3F" w:rsidP="00C938B7">
            <w:pPr>
              <w:jc w:val="both"/>
              <w:rPr>
                <w:sz w:val="22"/>
                <w:szCs w:val="22"/>
              </w:rPr>
            </w:pPr>
            <w:r w:rsidRPr="000E2B0A">
              <w:rPr>
                <w:b/>
                <w:sz w:val="22"/>
                <w:szCs w:val="22"/>
              </w:rPr>
              <w:t>Vykdytojas:</w:t>
            </w:r>
          </w:p>
        </w:tc>
        <w:tc>
          <w:tcPr>
            <w:tcW w:w="779" w:type="dxa"/>
          </w:tcPr>
          <w:p w14:paraId="727C6A07" w14:textId="77777777" w:rsidR="00806D3F" w:rsidRPr="000E2B0A" w:rsidRDefault="00806D3F" w:rsidP="00C938B7">
            <w:pPr>
              <w:ind w:firstLine="720"/>
              <w:jc w:val="both"/>
              <w:rPr>
                <w:sz w:val="22"/>
                <w:szCs w:val="22"/>
              </w:rPr>
            </w:pPr>
          </w:p>
        </w:tc>
        <w:tc>
          <w:tcPr>
            <w:tcW w:w="4360" w:type="dxa"/>
          </w:tcPr>
          <w:p w14:paraId="29FC8348" w14:textId="77777777" w:rsidR="00806D3F" w:rsidRPr="000E2B0A" w:rsidRDefault="00806D3F" w:rsidP="00C938B7">
            <w:pPr>
              <w:jc w:val="both"/>
              <w:rPr>
                <w:sz w:val="22"/>
                <w:szCs w:val="22"/>
              </w:rPr>
            </w:pPr>
            <w:r w:rsidRPr="000E2B0A">
              <w:rPr>
                <w:b/>
                <w:sz w:val="22"/>
                <w:szCs w:val="22"/>
              </w:rPr>
              <w:t>Užsakovas:</w:t>
            </w:r>
          </w:p>
        </w:tc>
      </w:tr>
      <w:tr w:rsidR="00806D3F" w:rsidRPr="000E2B0A" w14:paraId="01F611E3" w14:textId="77777777" w:rsidTr="00390705">
        <w:tc>
          <w:tcPr>
            <w:tcW w:w="4608" w:type="dxa"/>
          </w:tcPr>
          <w:p w14:paraId="7C6ADC34" w14:textId="77777777" w:rsidR="00806D3F" w:rsidRPr="000E2B0A" w:rsidRDefault="00806D3F" w:rsidP="00F71A5B">
            <w:pPr>
              <w:tabs>
                <w:tab w:val="right" w:pos="3970"/>
                <w:tab w:val="left" w:pos="5103"/>
                <w:tab w:val="right" w:pos="9356"/>
              </w:tabs>
              <w:rPr>
                <w:b/>
                <w:sz w:val="22"/>
                <w:szCs w:val="22"/>
              </w:rPr>
            </w:pPr>
          </w:p>
          <w:p w14:paraId="15F51A50" w14:textId="6C64559D" w:rsidR="00454D38" w:rsidRPr="000E2B0A" w:rsidRDefault="00454D38" w:rsidP="00F71A5B">
            <w:pPr>
              <w:tabs>
                <w:tab w:val="right" w:pos="3970"/>
                <w:tab w:val="left" w:pos="5103"/>
                <w:tab w:val="right" w:pos="9356"/>
              </w:tabs>
              <w:rPr>
                <w:b/>
                <w:sz w:val="22"/>
                <w:szCs w:val="22"/>
              </w:rPr>
            </w:pPr>
          </w:p>
        </w:tc>
        <w:tc>
          <w:tcPr>
            <w:tcW w:w="779" w:type="dxa"/>
          </w:tcPr>
          <w:p w14:paraId="76FF2216" w14:textId="77777777" w:rsidR="00806D3F" w:rsidRPr="000E2B0A" w:rsidRDefault="00806D3F" w:rsidP="00C938B7">
            <w:pPr>
              <w:ind w:firstLine="720"/>
              <w:jc w:val="both"/>
              <w:rPr>
                <w:sz w:val="22"/>
                <w:szCs w:val="22"/>
              </w:rPr>
            </w:pPr>
          </w:p>
        </w:tc>
        <w:tc>
          <w:tcPr>
            <w:tcW w:w="4360" w:type="dxa"/>
          </w:tcPr>
          <w:p w14:paraId="34CB9A95" w14:textId="77777777" w:rsidR="00806D3F" w:rsidRPr="000E2B0A" w:rsidRDefault="00806D3F" w:rsidP="001D7E1A">
            <w:pPr>
              <w:rPr>
                <w:b/>
                <w:sz w:val="22"/>
                <w:szCs w:val="22"/>
              </w:rPr>
            </w:pPr>
            <w:r w:rsidRPr="000E2B0A">
              <w:rPr>
                <w:b/>
                <w:sz w:val="22"/>
                <w:szCs w:val="22"/>
              </w:rPr>
              <w:t>Kultūros paveldo departamentas prie Kultūros ministerijos</w:t>
            </w:r>
          </w:p>
        </w:tc>
      </w:tr>
      <w:tr w:rsidR="00806D3F" w:rsidRPr="000E2B0A" w14:paraId="161B0A44" w14:textId="77777777" w:rsidTr="00390705">
        <w:tc>
          <w:tcPr>
            <w:tcW w:w="4608" w:type="dxa"/>
          </w:tcPr>
          <w:p w14:paraId="17AB31FF" w14:textId="77777777" w:rsidR="00477DD4" w:rsidRPr="000E2B0A" w:rsidRDefault="00477DD4" w:rsidP="001D7E1A">
            <w:pPr>
              <w:rPr>
                <w:sz w:val="22"/>
                <w:szCs w:val="22"/>
              </w:rPr>
            </w:pPr>
          </w:p>
          <w:p w14:paraId="3C8F2E05" w14:textId="77777777" w:rsidR="00454D38" w:rsidRPr="000E2B0A" w:rsidRDefault="00454D38" w:rsidP="001D7E1A">
            <w:pPr>
              <w:rPr>
                <w:sz w:val="22"/>
                <w:szCs w:val="22"/>
              </w:rPr>
            </w:pPr>
          </w:p>
          <w:p w14:paraId="21757F18" w14:textId="2A8E9FA4" w:rsidR="001D7E1A" w:rsidRPr="000E2B0A" w:rsidRDefault="001D7E1A" w:rsidP="001D7E1A">
            <w:pPr>
              <w:rPr>
                <w:sz w:val="22"/>
                <w:szCs w:val="22"/>
              </w:rPr>
            </w:pPr>
            <w:r w:rsidRPr="000E2B0A">
              <w:rPr>
                <w:sz w:val="22"/>
                <w:szCs w:val="22"/>
              </w:rPr>
              <w:t>___________________</w:t>
            </w:r>
          </w:p>
          <w:p w14:paraId="3399879F" w14:textId="77777777" w:rsidR="00806D3F" w:rsidRPr="000E2B0A" w:rsidRDefault="00806D3F" w:rsidP="00806D3F">
            <w:pPr>
              <w:tabs>
                <w:tab w:val="right" w:pos="3970"/>
                <w:tab w:val="left" w:pos="5103"/>
                <w:tab w:val="right" w:pos="9356"/>
              </w:tabs>
              <w:rPr>
                <w:sz w:val="22"/>
                <w:szCs w:val="22"/>
              </w:rPr>
            </w:pPr>
          </w:p>
        </w:tc>
        <w:tc>
          <w:tcPr>
            <w:tcW w:w="779" w:type="dxa"/>
          </w:tcPr>
          <w:p w14:paraId="23F4B8AD" w14:textId="0BE6BEEB" w:rsidR="00806D3F" w:rsidRPr="000E2B0A" w:rsidRDefault="009C3BBF" w:rsidP="00390705">
            <w:pPr>
              <w:jc w:val="both"/>
              <w:rPr>
                <w:sz w:val="22"/>
                <w:szCs w:val="22"/>
              </w:rPr>
            </w:pPr>
            <w:r w:rsidRPr="000E2B0A">
              <w:rPr>
                <w:sz w:val="22"/>
                <w:szCs w:val="22"/>
              </w:rPr>
              <w:t xml:space="preserve">   </w:t>
            </w:r>
          </w:p>
        </w:tc>
        <w:tc>
          <w:tcPr>
            <w:tcW w:w="4360" w:type="dxa"/>
          </w:tcPr>
          <w:p w14:paraId="7E5D9D7C" w14:textId="77777777" w:rsidR="00806D3F" w:rsidRPr="000E2B0A" w:rsidRDefault="00806D3F" w:rsidP="00806D3F">
            <w:pPr>
              <w:jc w:val="both"/>
              <w:rPr>
                <w:sz w:val="22"/>
                <w:szCs w:val="22"/>
              </w:rPr>
            </w:pPr>
          </w:p>
          <w:p w14:paraId="07085363" w14:textId="77777777" w:rsidR="00454D38" w:rsidRPr="000E2B0A" w:rsidRDefault="00454D38" w:rsidP="00806D3F">
            <w:pPr>
              <w:jc w:val="both"/>
              <w:rPr>
                <w:sz w:val="22"/>
                <w:szCs w:val="22"/>
              </w:rPr>
            </w:pPr>
          </w:p>
          <w:p w14:paraId="484B9189" w14:textId="5BE54EAE" w:rsidR="00806D3F" w:rsidRPr="000E2B0A" w:rsidRDefault="00806D3F" w:rsidP="00806D3F">
            <w:pPr>
              <w:jc w:val="both"/>
              <w:rPr>
                <w:sz w:val="22"/>
                <w:szCs w:val="22"/>
              </w:rPr>
            </w:pPr>
            <w:r w:rsidRPr="000E2B0A">
              <w:rPr>
                <w:sz w:val="22"/>
                <w:szCs w:val="22"/>
              </w:rPr>
              <w:t xml:space="preserve">___________________ </w:t>
            </w:r>
          </w:p>
        </w:tc>
      </w:tr>
      <w:tr w:rsidR="009C3BBF" w:rsidRPr="000E2B0A" w14:paraId="451AAEA1" w14:textId="77777777" w:rsidTr="00390705">
        <w:tc>
          <w:tcPr>
            <w:tcW w:w="4608" w:type="dxa"/>
          </w:tcPr>
          <w:p w14:paraId="29D554DF" w14:textId="77777777" w:rsidR="009C3BBF" w:rsidRPr="000E2B0A" w:rsidRDefault="009C3BBF" w:rsidP="001D7E1A">
            <w:pPr>
              <w:rPr>
                <w:sz w:val="22"/>
                <w:szCs w:val="22"/>
              </w:rPr>
            </w:pPr>
          </w:p>
        </w:tc>
        <w:tc>
          <w:tcPr>
            <w:tcW w:w="779" w:type="dxa"/>
          </w:tcPr>
          <w:p w14:paraId="7825C720" w14:textId="77777777" w:rsidR="009C3BBF" w:rsidRPr="000E2B0A" w:rsidRDefault="009C3BBF" w:rsidP="00C938B7">
            <w:pPr>
              <w:ind w:firstLine="720"/>
              <w:jc w:val="both"/>
              <w:rPr>
                <w:sz w:val="22"/>
                <w:szCs w:val="22"/>
              </w:rPr>
            </w:pPr>
          </w:p>
        </w:tc>
        <w:tc>
          <w:tcPr>
            <w:tcW w:w="4360" w:type="dxa"/>
          </w:tcPr>
          <w:p w14:paraId="5C5507D7" w14:textId="77777777" w:rsidR="009C3BBF" w:rsidRPr="000E2B0A" w:rsidRDefault="009C3BBF" w:rsidP="00806D3F">
            <w:pPr>
              <w:jc w:val="both"/>
              <w:rPr>
                <w:sz w:val="22"/>
                <w:szCs w:val="22"/>
              </w:rPr>
            </w:pPr>
          </w:p>
        </w:tc>
      </w:tr>
    </w:tbl>
    <w:p w14:paraId="214C33B4" w14:textId="319EB196" w:rsidR="00616E59" w:rsidRPr="000E2B0A" w:rsidRDefault="00616E59" w:rsidP="265EA8A8">
      <w:pPr>
        <w:ind w:left="6237"/>
        <w:jc w:val="both"/>
        <w:rPr>
          <w:sz w:val="22"/>
          <w:szCs w:val="22"/>
        </w:rPr>
        <w:sectPr w:rsidR="00616E59" w:rsidRPr="000E2B0A" w:rsidSect="00E06005">
          <w:footerReference w:type="even" r:id="rId8"/>
          <w:footerReference w:type="default" r:id="rId9"/>
          <w:pgSz w:w="11906" w:h="16838"/>
          <w:pgMar w:top="737" w:right="1304" w:bottom="737" w:left="1304" w:header="720" w:footer="720" w:gutter="0"/>
          <w:cols w:space="720"/>
        </w:sectPr>
      </w:pPr>
    </w:p>
    <w:p w14:paraId="036838E4" w14:textId="77777777" w:rsidR="00EA271C" w:rsidRPr="000E2B0A" w:rsidRDefault="00616E59" w:rsidP="00EA271C">
      <w:pPr>
        <w:ind w:left="6237"/>
        <w:jc w:val="both"/>
        <w:rPr>
          <w:sz w:val="22"/>
          <w:szCs w:val="22"/>
        </w:rPr>
      </w:pPr>
      <w:r w:rsidRPr="000E2B0A">
        <w:rPr>
          <w:sz w:val="22"/>
          <w:szCs w:val="22"/>
        </w:rPr>
        <w:lastRenderedPageBreak/>
        <w:t>`````````````````````````````````````````````````````````</w:t>
      </w:r>
      <w:r w:rsidR="00EA271C" w:rsidRPr="000E2B0A">
        <w:rPr>
          <w:sz w:val="22"/>
          <w:szCs w:val="22"/>
        </w:rPr>
        <w:t>Paslaugų teikimo sutarties Nr.</w:t>
      </w:r>
    </w:p>
    <w:p w14:paraId="505B34A8" w14:textId="77777777" w:rsidR="00EA271C" w:rsidRPr="000E2B0A" w:rsidRDefault="00616E59" w:rsidP="00EA271C">
      <w:pPr>
        <w:ind w:left="6237"/>
        <w:jc w:val="both"/>
        <w:rPr>
          <w:sz w:val="22"/>
          <w:szCs w:val="22"/>
        </w:rPr>
      </w:pPr>
      <w:r w:rsidRPr="000E2B0A">
        <w:rPr>
          <w:sz w:val="22"/>
          <w:szCs w:val="22"/>
        </w:rPr>
        <w:t>`````````````````````````````````````````````````````````</w:t>
      </w:r>
      <w:r w:rsidR="00EA271C" w:rsidRPr="000E2B0A">
        <w:rPr>
          <w:sz w:val="22"/>
          <w:szCs w:val="22"/>
        </w:rPr>
        <w:t>priedas Nr. 2</w:t>
      </w:r>
    </w:p>
    <w:p w14:paraId="55FFE2DA" w14:textId="77777777" w:rsidR="00806D3F" w:rsidRPr="000E2B0A" w:rsidRDefault="00806D3F" w:rsidP="00F91F09">
      <w:pPr>
        <w:jc w:val="center"/>
        <w:rPr>
          <w:b/>
          <w:sz w:val="22"/>
          <w:szCs w:val="22"/>
        </w:rPr>
      </w:pPr>
    </w:p>
    <w:p w14:paraId="54AEAC85" w14:textId="77777777" w:rsidR="00616E59" w:rsidRPr="000E2B0A" w:rsidRDefault="00616E59" w:rsidP="00616E59">
      <w:pPr>
        <w:jc w:val="center"/>
        <w:rPr>
          <w:b/>
          <w:sz w:val="22"/>
          <w:szCs w:val="22"/>
        </w:rPr>
      </w:pPr>
      <w:r w:rsidRPr="000E2B0A">
        <w:rPr>
          <w:b/>
          <w:sz w:val="22"/>
          <w:szCs w:val="22"/>
        </w:rPr>
        <w:t>SKELBIMŲ VIETINIUOSE IR NACIONALINIUOSE LAIKRAŠČIUOSE PASLAUGŲ UŽSAKYMO TIPINĖ FORMA</w:t>
      </w:r>
    </w:p>
    <w:p w14:paraId="1C928443" w14:textId="39D4C0C6" w:rsidR="00EA271C" w:rsidRPr="000E2B0A" w:rsidRDefault="00EA271C" w:rsidP="00F91F09">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801"/>
        <w:gridCol w:w="1801"/>
        <w:gridCol w:w="1801"/>
        <w:gridCol w:w="6996"/>
      </w:tblGrid>
      <w:tr w:rsidR="00390705" w:rsidRPr="000E2B0A" w14:paraId="3B5DE0FA" w14:textId="77777777" w:rsidTr="003D636A">
        <w:tc>
          <w:tcPr>
            <w:tcW w:w="2310" w:type="dxa"/>
            <w:vMerge w:val="restart"/>
            <w:shd w:val="clear" w:color="auto" w:fill="auto"/>
            <w:vAlign w:val="center"/>
          </w:tcPr>
          <w:p w14:paraId="34EAA21C" w14:textId="77777777" w:rsidR="00390705" w:rsidRPr="000E2B0A" w:rsidRDefault="00390705" w:rsidP="003D636A">
            <w:pPr>
              <w:jc w:val="center"/>
              <w:rPr>
                <w:b/>
                <w:sz w:val="22"/>
                <w:szCs w:val="22"/>
              </w:rPr>
            </w:pPr>
            <w:r w:rsidRPr="000E2B0A">
              <w:rPr>
                <w:b/>
                <w:sz w:val="22"/>
                <w:szCs w:val="22"/>
              </w:rPr>
              <w:t>Užsakymo objektas:</w:t>
            </w:r>
          </w:p>
        </w:tc>
        <w:tc>
          <w:tcPr>
            <w:tcW w:w="1801" w:type="dxa"/>
            <w:shd w:val="clear" w:color="auto" w:fill="auto"/>
          </w:tcPr>
          <w:p w14:paraId="2859C8F1" w14:textId="77777777" w:rsidR="00390705" w:rsidRPr="000E2B0A" w:rsidRDefault="00390705" w:rsidP="003D636A">
            <w:pPr>
              <w:jc w:val="center"/>
              <w:rPr>
                <w:b/>
                <w:sz w:val="22"/>
                <w:szCs w:val="22"/>
              </w:rPr>
            </w:pPr>
            <w:r w:rsidRPr="000E2B0A">
              <w:rPr>
                <w:b/>
                <w:sz w:val="22"/>
                <w:szCs w:val="22"/>
              </w:rPr>
              <w:t>Tipas</w:t>
            </w:r>
          </w:p>
        </w:tc>
        <w:tc>
          <w:tcPr>
            <w:tcW w:w="1801" w:type="dxa"/>
            <w:shd w:val="clear" w:color="auto" w:fill="auto"/>
          </w:tcPr>
          <w:p w14:paraId="177E84F1" w14:textId="77777777" w:rsidR="00390705" w:rsidRPr="000E2B0A" w:rsidRDefault="00390705" w:rsidP="003D636A">
            <w:pPr>
              <w:jc w:val="center"/>
              <w:rPr>
                <w:b/>
                <w:sz w:val="22"/>
                <w:szCs w:val="22"/>
              </w:rPr>
            </w:pPr>
            <w:r w:rsidRPr="000E2B0A">
              <w:rPr>
                <w:b/>
                <w:sz w:val="22"/>
                <w:szCs w:val="22"/>
              </w:rPr>
              <w:t>Vietovė</w:t>
            </w:r>
          </w:p>
        </w:tc>
        <w:tc>
          <w:tcPr>
            <w:tcW w:w="1801" w:type="dxa"/>
            <w:shd w:val="clear" w:color="auto" w:fill="auto"/>
          </w:tcPr>
          <w:p w14:paraId="6BBEDEA6" w14:textId="77777777" w:rsidR="00390705" w:rsidRPr="000E2B0A" w:rsidRDefault="00390705" w:rsidP="003D636A">
            <w:pPr>
              <w:jc w:val="center"/>
              <w:rPr>
                <w:b/>
                <w:sz w:val="22"/>
                <w:szCs w:val="22"/>
              </w:rPr>
            </w:pPr>
            <w:r w:rsidRPr="000E2B0A">
              <w:rPr>
                <w:b/>
                <w:sz w:val="22"/>
                <w:szCs w:val="22"/>
              </w:rPr>
              <w:t>Data,  iki kurios turėtų būti paskelbtas skelbimas</w:t>
            </w:r>
          </w:p>
        </w:tc>
        <w:tc>
          <w:tcPr>
            <w:tcW w:w="6996" w:type="dxa"/>
            <w:shd w:val="clear" w:color="auto" w:fill="auto"/>
          </w:tcPr>
          <w:p w14:paraId="147082FD" w14:textId="77777777" w:rsidR="00390705" w:rsidRPr="000E2B0A" w:rsidRDefault="00390705" w:rsidP="003D636A">
            <w:pPr>
              <w:jc w:val="center"/>
              <w:rPr>
                <w:b/>
                <w:sz w:val="22"/>
                <w:szCs w:val="22"/>
              </w:rPr>
            </w:pPr>
            <w:r w:rsidRPr="000E2B0A">
              <w:rPr>
                <w:b/>
                <w:sz w:val="22"/>
                <w:szCs w:val="22"/>
              </w:rPr>
              <w:t>Prašome patalpinti tokio turinio skelbimą (-</w:t>
            </w:r>
            <w:proofErr w:type="spellStart"/>
            <w:r w:rsidRPr="000E2B0A">
              <w:rPr>
                <w:b/>
                <w:sz w:val="22"/>
                <w:szCs w:val="22"/>
              </w:rPr>
              <w:t>us</w:t>
            </w:r>
            <w:proofErr w:type="spellEnd"/>
            <w:r w:rsidRPr="000E2B0A">
              <w:rPr>
                <w:b/>
                <w:sz w:val="22"/>
                <w:szCs w:val="22"/>
              </w:rPr>
              <w:t>):</w:t>
            </w:r>
          </w:p>
        </w:tc>
      </w:tr>
      <w:tr w:rsidR="00390705" w:rsidRPr="000E2B0A" w14:paraId="0BCC94B0" w14:textId="77777777" w:rsidTr="003D636A">
        <w:tc>
          <w:tcPr>
            <w:tcW w:w="2310" w:type="dxa"/>
            <w:vMerge/>
            <w:shd w:val="clear" w:color="auto" w:fill="auto"/>
          </w:tcPr>
          <w:p w14:paraId="1B8CB216" w14:textId="77777777" w:rsidR="00390705" w:rsidRPr="000E2B0A" w:rsidRDefault="00390705" w:rsidP="003D636A">
            <w:pPr>
              <w:jc w:val="center"/>
              <w:rPr>
                <w:b/>
                <w:sz w:val="22"/>
                <w:szCs w:val="22"/>
              </w:rPr>
            </w:pPr>
          </w:p>
        </w:tc>
        <w:tc>
          <w:tcPr>
            <w:tcW w:w="1801" w:type="dxa"/>
            <w:shd w:val="clear" w:color="auto" w:fill="auto"/>
          </w:tcPr>
          <w:p w14:paraId="7F98B29B" w14:textId="77777777" w:rsidR="00390705" w:rsidRPr="000E2B0A" w:rsidRDefault="00390705" w:rsidP="003D636A">
            <w:pPr>
              <w:jc w:val="center"/>
              <w:rPr>
                <w:b/>
                <w:sz w:val="22"/>
                <w:szCs w:val="22"/>
              </w:rPr>
            </w:pPr>
            <w:r w:rsidRPr="000E2B0A">
              <w:rPr>
                <w:b/>
                <w:sz w:val="22"/>
                <w:szCs w:val="22"/>
              </w:rPr>
              <w:t>Vietinis laikraštis</w:t>
            </w:r>
          </w:p>
        </w:tc>
        <w:tc>
          <w:tcPr>
            <w:tcW w:w="1801" w:type="dxa"/>
            <w:shd w:val="clear" w:color="auto" w:fill="auto"/>
          </w:tcPr>
          <w:p w14:paraId="2008E27D" w14:textId="77777777" w:rsidR="00390705" w:rsidRPr="000E2B0A" w:rsidRDefault="00390705" w:rsidP="003D636A">
            <w:pPr>
              <w:jc w:val="center"/>
              <w:rPr>
                <w:i/>
                <w:sz w:val="22"/>
                <w:szCs w:val="22"/>
              </w:rPr>
            </w:pPr>
            <w:r w:rsidRPr="000E2B0A">
              <w:rPr>
                <w:i/>
                <w:sz w:val="22"/>
                <w:szCs w:val="22"/>
              </w:rPr>
              <w:t>Pvz.  Biržų r.. sav.</w:t>
            </w:r>
          </w:p>
        </w:tc>
        <w:tc>
          <w:tcPr>
            <w:tcW w:w="1801" w:type="dxa"/>
            <w:shd w:val="clear" w:color="auto" w:fill="auto"/>
          </w:tcPr>
          <w:p w14:paraId="0FE5AAC2" w14:textId="77777777" w:rsidR="00390705" w:rsidRPr="000E2B0A" w:rsidRDefault="00390705" w:rsidP="003D636A">
            <w:pPr>
              <w:jc w:val="center"/>
              <w:rPr>
                <w:b/>
                <w:sz w:val="22"/>
                <w:szCs w:val="22"/>
              </w:rPr>
            </w:pPr>
          </w:p>
        </w:tc>
        <w:tc>
          <w:tcPr>
            <w:tcW w:w="6996" w:type="dxa"/>
            <w:shd w:val="clear" w:color="auto" w:fill="auto"/>
          </w:tcPr>
          <w:p w14:paraId="78D483AE" w14:textId="77777777" w:rsidR="00390705" w:rsidRPr="000E2B0A" w:rsidRDefault="00390705" w:rsidP="003D636A">
            <w:pPr>
              <w:jc w:val="center"/>
              <w:rPr>
                <w:b/>
                <w:sz w:val="22"/>
                <w:szCs w:val="22"/>
              </w:rPr>
            </w:pPr>
          </w:p>
        </w:tc>
      </w:tr>
      <w:tr w:rsidR="00390705" w:rsidRPr="000E2B0A" w14:paraId="6782CC99" w14:textId="77777777" w:rsidTr="003D636A">
        <w:trPr>
          <w:trHeight w:val="487"/>
        </w:trPr>
        <w:tc>
          <w:tcPr>
            <w:tcW w:w="2310" w:type="dxa"/>
            <w:vMerge/>
            <w:shd w:val="clear" w:color="auto" w:fill="auto"/>
          </w:tcPr>
          <w:p w14:paraId="4270DBC2" w14:textId="77777777" w:rsidR="00390705" w:rsidRPr="000E2B0A" w:rsidRDefault="00390705" w:rsidP="003D636A">
            <w:pPr>
              <w:jc w:val="center"/>
              <w:rPr>
                <w:b/>
                <w:sz w:val="22"/>
                <w:szCs w:val="22"/>
              </w:rPr>
            </w:pPr>
          </w:p>
        </w:tc>
        <w:tc>
          <w:tcPr>
            <w:tcW w:w="1801" w:type="dxa"/>
            <w:shd w:val="clear" w:color="auto" w:fill="auto"/>
          </w:tcPr>
          <w:p w14:paraId="7EAB87AD" w14:textId="77777777" w:rsidR="00390705" w:rsidRPr="000E2B0A" w:rsidRDefault="00390705" w:rsidP="003D636A">
            <w:pPr>
              <w:jc w:val="center"/>
              <w:rPr>
                <w:b/>
                <w:sz w:val="22"/>
                <w:szCs w:val="22"/>
              </w:rPr>
            </w:pPr>
            <w:r w:rsidRPr="000E2B0A">
              <w:rPr>
                <w:b/>
                <w:sz w:val="22"/>
                <w:szCs w:val="22"/>
              </w:rPr>
              <w:t>Vietinis laikraštis</w:t>
            </w:r>
          </w:p>
        </w:tc>
        <w:tc>
          <w:tcPr>
            <w:tcW w:w="1801" w:type="dxa"/>
            <w:shd w:val="clear" w:color="auto" w:fill="auto"/>
          </w:tcPr>
          <w:p w14:paraId="1580EEC3" w14:textId="1022D8C9" w:rsidR="00390705" w:rsidRPr="000E2B0A" w:rsidRDefault="00390705" w:rsidP="003D636A">
            <w:pPr>
              <w:jc w:val="center"/>
              <w:rPr>
                <w:b/>
                <w:i/>
                <w:sz w:val="22"/>
                <w:szCs w:val="22"/>
              </w:rPr>
            </w:pPr>
            <w:r w:rsidRPr="000E2B0A">
              <w:rPr>
                <w:i/>
                <w:color w:val="000000"/>
                <w:sz w:val="22"/>
                <w:szCs w:val="22"/>
              </w:rPr>
              <w:t xml:space="preserve">Pvz. </w:t>
            </w:r>
            <w:r w:rsidR="00BC287B" w:rsidRPr="000E2B0A">
              <w:rPr>
                <w:i/>
                <w:color w:val="000000"/>
                <w:sz w:val="22"/>
                <w:szCs w:val="22"/>
              </w:rPr>
              <w:t>Plungės</w:t>
            </w:r>
            <w:r w:rsidRPr="000E2B0A">
              <w:rPr>
                <w:i/>
                <w:color w:val="000000"/>
                <w:sz w:val="22"/>
                <w:szCs w:val="22"/>
              </w:rPr>
              <w:t xml:space="preserve"> r. sav.</w:t>
            </w:r>
          </w:p>
        </w:tc>
        <w:tc>
          <w:tcPr>
            <w:tcW w:w="1801" w:type="dxa"/>
            <w:shd w:val="clear" w:color="auto" w:fill="auto"/>
          </w:tcPr>
          <w:p w14:paraId="0E546C82" w14:textId="77777777" w:rsidR="00390705" w:rsidRPr="000E2B0A" w:rsidRDefault="00390705" w:rsidP="003D636A">
            <w:pPr>
              <w:jc w:val="center"/>
              <w:rPr>
                <w:b/>
                <w:sz w:val="22"/>
                <w:szCs w:val="22"/>
              </w:rPr>
            </w:pPr>
          </w:p>
        </w:tc>
        <w:tc>
          <w:tcPr>
            <w:tcW w:w="6996" w:type="dxa"/>
            <w:shd w:val="clear" w:color="auto" w:fill="auto"/>
          </w:tcPr>
          <w:p w14:paraId="57D37D82" w14:textId="77777777" w:rsidR="00390705" w:rsidRPr="000E2B0A" w:rsidRDefault="00390705" w:rsidP="003D636A">
            <w:pPr>
              <w:jc w:val="center"/>
              <w:rPr>
                <w:b/>
                <w:sz w:val="22"/>
                <w:szCs w:val="22"/>
              </w:rPr>
            </w:pPr>
          </w:p>
        </w:tc>
      </w:tr>
      <w:tr w:rsidR="00390705" w:rsidRPr="000E2B0A" w14:paraId="1296E5BF" w14:textId="77777777" w:rsidTr="003D636A">
        <w:trPr>
          <w:trHeight w:val="553"/>
        </w:trPr>
        <w:tc>
          <w:tcPr>
            <w:tcW w:w="2310" w:type="dxa"/>
            <w:vMerge/>
            <w:shd w:val="clear" w:color="auto" w:fill="auto"/>
          </w:tcPr>
          <w:p w14:paraId="1FF00AC3" w14:textId="77777777" w:rsidR="00390705" w:rsidRPr="000E2B0A" w:rsidRDefault="00390705" w:rsidP="003D636A">
            <w:pPr>
              <w:jc w:val="center"/>
              <w:rPr>
                <w:b/>
                <w:sz w:val="22"/>
                <w:szCs w:val="22"/>
              </w:rPr>
            </w:pPr>
          </w:p>
        </w:tc>
        <w:tc>
          <w:tcPr>
            <w:tcW w:w="1801" w:type="dxa"/>
            <w:shd w:val="clear" w:color="auto" w:fill="auto"/>
          </w:tcPr>
          <w:p w14:paraId="56D99402" w14:textId="77777777" w:rsidR="00390705" w:rsidRPr="000E2B0A" w:rsidRDefault="00390705" w:rsidP="003D636A">
            <w:pPr>
              <w:jc w:val="center"/>
              <w:rPr>
                <w:b/>
                <w:sz w:val="22"/>
                <w:szCs w:val="22"/>
              </w:rPr>
            </w:pPr>
            <w:r w:rsidRPr="000E2B0A">
              <w:rPr>
                <w:b/>
                <w:sz w:val="22"/>
                <w:szCs w:val="22"/>
              </w:rPr>
              <w:t>Nacionalinis laikraštis</w:t>
            </w:r>
          </w:p>
        </w:tc>
        <w:tc>
          <w:tcPr>
            <w:tcW w:w="1801" w:type="dxa"/>
            <w:shd w:val="clear" w:color="auto" w:fill="auto"/>
          </w:tcPr>
          <w:p w14:paraId="74100144" w14:textId="77777777" w:rsidR="00390705" w:rsidRPr="000E2B0A" w:rsidRDefault="00390705" w:rsidP="003D636A">
            <w:pPr>
              <w:jc w:val="center"/>
              <w:rPr>
                <w:i/>
                <w:color w:val="000000"/>
                <w:sz w:val="22"/>
                <w:szCs w:val="22"/>
              </w:rPr>
            </w:pPr>
          </w:p>
        </w:tc>
        <w:tc>
          <w:tcPr>
            <w:tcW w:w="1801" w:type="dxa"/>
            <w:shd w:val="clear" w:color="auto" w:fill="auto"/>
          </w:tcPr>
          <w:p w14:paraId="250D872A" w14:textId="77777777" w:rsidR="00390705" w:rsidRPr="000E2B0A" w:rsidRDefault="00390705" w:rsidP="003D636A">
            <w:pPr>
              <w:jc w:val="center"/>
              <w:rPr>
                <w:b/>
                <w:sz w:val="22"/>
                <w:szCs w:val="22"/>
              </w:rPr>
            </w:pPr>
          </w:p>
        </w:tc>
        <w:tc>
          <w:tcPr>
            <w:tcW w:w="6996" w:type="dxa"/>
            <w:shd w:val="clear" w:color="auto" w:fill="auto"/>
          </w:tcPr>
          <w:p w14:paraId="13071AAC" w14:textId="77777777" w:rsidR="00390705" w:rsidRPr="000E2B0A" w:rsidRDefault="00390705" w:rsidP="003D636A">
            <w:pPr>
              <w:jc w:val="center"/>
              <w:rPr>
                <w:b/>
                <w:sz w:val="22"/>
                <w:szCs w:val="22"/>
              </w:rPr>
            </w:pPr>
          </w:p>
        </w:tc>
      </w:tr>
      <w:tr w:rsidR="00390705" w:rsidRPr="000E2B0A" w14:paraId="41A21057" w14:textId="77777777" w:rsidTr="003D636A">
        <w:trPr>
          <w:trHeight w:val="490"/>
        </w:trPr>
        <w:tc>
          <w:tcPr>
            <w:tcW w:w="2310" w:type="dxa"/>
            <w:vMerge/>
            <w:shd w:val="clear" w:color="auto" w:fill="auto"/>
          </w:tcPr>
          <w:p w14:paraId="41F878C6" w14:textId="77777777" w:rsidR="00390705" w:rsidRPr="000E2B0A" w:rsidRDefault="00390705" w:rsidP="003D636A">
            <w:pPr>
              <w:jc w:val="center"/>
              <w:rPr>
                <w:b/>
                <w:sz w:val="22"/>
                <w:szCs w:val="22"/>
              </w:rPr>
            </w:pPr>
          </w:p>
        </w:tc>
        <w:tc>
          <w:tcPr>
            <w:tcW w:w="1801" w:type="dxa"/>
            <w:shd w:val="clear" w:color="auto" w:fill="auto"/>
          </w:tcPr>
          <w:p w14:paraId="743E1A18" w14:textId="77777777" w:rsidR="00390705" w:rsidRPr="000E2B0A" w:rsidRDefault="00390705" w:rsidP="003D636A">
            <w:pPr>
              <w:jc w:val="center"/>
              <w:rPr>
                <w:b/>
                <w:sz w:val="22"/>
                <w:szCs w:val="22"/>
              </w:rPr>
            </w:pPr>
            <w:r w:rsidRPr="000E2B0A">
              <w:rPr>
                <w:b/>
                <w:sz w:val="22"/>
                <w:szCs w:val="22"/>
              </w:rPr>
              <w:t>Nacionalinis laikraštis</w:t>
            </w:r>
          </w:p>
        </w:tc>
        <w:tc>
          <w:tcPr>
            <w:tcW w:w="1801" w:type="dxa"/>
            <w:shd w:val="clear" w:color="auto" w:fill="auto"/>
          </w:tcPr>
          <w:p w14:paraId="0D7C0694" w14:textId="77777777" w:rsidR="00390705" w:rsidRPr="000E2B0A" w:rsidRDefault="00390705" w:rsidP="003D636A">
            <w:pPr>
              <w:jc w:val="center"/>
              <w:rPr>
                <w:i/>
                <w:color w:val="000000"/>
                <w:sz w:val="22"/>
                <w:szCs w:val="22"/>
              </w:rPr>
            </w:pPr>
          </w:p>
        </w:tc>
        <w:tc>
          <w:tcPr>
            <w:tcW w:w="1801" w:type="dxa"/>
            <w:shd w:val="clear" w:color="auto" w:fill="auto"/>
          </w:tcPr>
          <w:p w14:paraId="6A1518FB" w14:textId="77777777" w:rsidR="00390705" w:rsidRPr="000E2B0A" w:rsidRDefault="00390705" w:rsidP="003D636A">
            <w:pPr>
              <w:jc w:val="center"/>
              <w:rPr>
                <w:b/>
                <w:sz w:val="22"/>
                <w:szCs w:val="22"/>
              </w:rPr>
            </w:pPr>
          </w:p>
        </w:tc>
        <w:tc>
          <w:tcPr>
            <w:tcW w:w="6996" w:type="dxa"/>
            <w:shd w:val="clear" w:color="auto" w:fill="auto"/>
          </w:tcPr>
          <w:p w14:paraId="466C3E62" w14:textId="77777777" w:rsidR="00390705" w:rsidRPr="000E2B0A" w:rsidRDefault="00390705" w:rsidP="003D636A">
            <w:pPr>
              <w:jc w:val="center"/>
              <w:rPr>
                <w:b/>
                <w:sz w:val="22"/>
                <w:szCs w:val="22"/>
              </w:rPr>
            </w:pPr>
          </w:p>
        </w:tc>
      </w:tr>
      <w:tr w:rsidR="00390705" w:rsidRPr="000E2B0A" w14:paraId="7FF5A57A" w14:textId="77777777" w:rsidTr="003D636A">
        <w:trPr>
          <w:trHeight w:val="210"/>
        </w:trPr>
        <w:tc>
          <w:tcPr>
            <w:tcW w:w="2310" w:type="dxa"/>
            <w:vMerge/>
            <w:shd w:val="clear" w:color="auto" w:fill="auto"/>
          </w:tcPr>
          <w:p w14:paraId="0159B22D" w14:textId="77777777" w:rsidR="00390705" w:rsidRPr="000E2B0A" w:rsidRDefault="00390705" w:rsidP="003D636A">
            <w:pPr>
              <w:jc w:val="center"/>
              <w:rPr>
                <w:b/>
                <w:sz w:val="22"/>
                <w:szCs w:val="22"/>
              </w:rPr>
            </w:pPr>
          </w:p>
        </w:tc>
        <w:tc>
          <w:tcPr>
            <w:tcW w:w="1801" w:type="dxa"/>
            <w:shd w:val="clear" w:color="auto" w:fill="auto"/>
          </w:tcPr>
          <w:p w14:paraId="69151048" w14:textId="77777777" w:rsidR="00390705" w:rsidRPr="000E2B0A" w:rsidRDefault="00390705" w:rsidP="003D636A">
            <w:pPr>
              <w:jc w:val="center"/>
              <w:rPr>
                <w:b/>
                <w:sz w:val="22"/>
                <w:szCs w:val="22"/>
              </w:rPr>
            </w:pPr>
            <w:r w:rsidRPr="000E2B0A">
              <w:rPr>
                <w:b/>
                <w:sz w:val="22"/>
                <w:szCs w:val="22"/>
              </w:rPr>
              <w:t>&lt;...&gt;*</w:t>
            </w:r>
          </w:p>
        </w:tc>
        <w:tc>
          <w:tcPr>
            <w:tcW w:w="1801" w:type="dxa"/>
            <w:shd w:val="clear" w:color="auto" w:fill="auto"/>
          </w:tcPr>
          <w:p w14:paraId="681E933D" w14:textId="77777777" w:rsidR="00390705" w:rsidRPr="000E2B0A" w:rsidRDefault="00390705" w:rsidP="003D636A">
            <w:pPr>
              <w:jc w:val="center"/>
              <w:rPr>
                <w:b/>
                <w:sz w:val="22"/>
                <w:szCs w:val="22"/>
              </w:rPr>
            </w:pPr>
          </w:p>
        </w:tc>
        <w:tc>
          <w:tcPr>
            <w:tcW w:w="1801" w:type="dxa"/>
            <w:shd w:val="clear" w:color="auto" w:fill="auto"/>
          </w:tcPr>
          <w:p w14:paraId="780384D7" w14:textId="77777777" w:rsidR="00390705" w:rsidRPr="000E2B0A" w:rsidRDefault="00390705" w:rsidP="003D636A">
            <w:pPr>
              <w:jc w:val="center"/>
              <w:rPr>
                <w:b/>
                <w:sz w:val="22"/>
                <w:szCs w:val="22"/>
              </w:rPr>
            </w:pPr>
          </w:p>
        </w:tc>
        <w:tc>
          <w:tcPr>
            <w:tcW w:w="6996" w:type="dxa"/>
            <w:shd w:val="clear" w:color="auto" w:fill="auto"/>
          </w:tcPr>
          <w:p w14:paraId="3A0C2BB6" w14:textId="77777777" w:rsidR="00390705" w:rsidRPr="000E2B0A" w:rsidRDefault="00390705" w:rsidP="003D636A">
            <w:pPr>
              <w:jc w:val="center"/>
              <w:rPr>
                <w:b/>
                <w:sz w:val="22"/>
                <w:szCs w:val="22"/>
              </w:rPr>
            </w:pPr>
          </w:p>
        </w:tc>
      </w:tr>
      <w:tr w:rsidR="00390705" w:rsidRPr="000E2B0A" w14:paraId="51C3992F" w14:textId="77777777" w:rsidTr="003D636A">
        <w:tc>
          <w:tcPr>
            <w:tcW w:w="4111" w:type="dxa"/>
            <w:gridSpan w:val="2"/>
            <w:shd w:val="clear" w:color="auto" w:fill="auto"/>
          </w:tcPr>
          <w:p w14:paraId="0DDA3AA6" w14:textId="77777777" w:rsidR="00390705" w:rsidRPr="000E2B0A" w:rsidRDefault="00390705" w:rsidP="003D636A">
            <w:pPr>
              <w:jc w:val="center"/>
              <w:rPr>
                <w:b/>
                <w:sz w:val="22"/>
                <w:szCs w:val="22"/>
              </w:rPr>
            </w:pPr>
            <w:r w:rsidRPr="000E2B0A">
              <w:rPr>
                <w:b/>
                <w:sz w:val="22"/>
                <w:szCs w:val="22"/>
              </w:rPr>
              <w:t xml:space="preserve">Užsakymo rengėjas/kontaktinis asmuo (pareigos, vardas, pavardė, tel. </w:t>
            </w:r>
            <w:proofErr w:type="spellStart"/>
            <w:r w:rsidRPr="000E2B0A">
              <w:rPr>
                <w:b/>
                <w:sz w:val="22"/>
                <w:szCs w:val="22"/>
              </w:rPr>
              <w:t>nr.</w:t>
            </w:r>
            <w:proofErr w:type="spellEnd"/>
            <w:r w:rsidRPr="000E2B0A">
              <w:rPr>
                <w:b/>
                <w:sz w:val="22"/>
                <w:szCs w:val="22"/>
              </w:rPr>
              <w:t xml:space="preserve">, </w:t>
            </w:r>
            <w:proofErr w:type="spellStart"/>
            <w:r w:rsidRPr="000E2B0A">
              <w:rPr>
                <w:b/>
                <w:sz w:val="22"/>
                <w:szCs w:val="22"/>
              </w:rPr>
              <w:t>el.p</w:t>
            </w:r>
            <w:proofErr w:type="spellEnd"/>
            <w:r w:rsidRPr="000E2B0A">
              <w:rPr>
                <w:b/>
                <w:sz w:val="22"/>
                <w:szCs w:val="22"/>
              </w:rPr>
              <w:t>.)</w:t>
            </w:r>
          </w:p>
        </w:tc>
        <w:tc>
          <w:tcPr>
            <w:tcW w:w="10598" w:type="dxa"/>
            <w:gridSpan w:val="3"/>
            <w:shd w:val="clear" w:color="auto" w:fill="auto"/>
          </w:tcPr>
          <w:p w14:paraId="0808B991" w14:textId="77777777" w:rsidR="00390705" w:rsidRPr="000E2B0A" w:rsidRDefault="00390705" w:rsidP="003D636A">
            <w:pPr>
              <w:jc w:val="center"/>
              <w:rPr>
                <w:b/>
                <w:sz w:val="22"/>
                <w:szCs w:val="22"/>
              </w:rPr>
            </w:pPr>
          </w:p>
        </w:tc>
      </w:tr>
    </w:tbl>
    <w:p w14:paraId="30FCECEC" w14:textId="77777777" w:rsidR="00EA271C" w:rsidRPr="000E2B0A" w:rsidRDefault="00CE0431" w:rsidP="00CE0431">
      <w:pPr>
        <w:rPr>
          <w:sz w:val="22"/>
          <w:szCs w:val="22"/>
        </w:rPr>
      </w:pPr>
      <w:r w:rsidRPr="000E2B0A">
        <w:rPr>
          <w:sz w:val="22"/>
          <w:szCs w:val="22"/>
        </w:rPr>
        <w:t>* Eilučių skaičius priklauso nuo Užsakovo poreikio</w:t>
      </w:r>
    </w:p>
    <w:p w14:paraId="7219E017" w14:textId="77777777" w:rsidR="00616E59" w:rsidRPr="000E2B0A" w:rsidRDefault="00616E59" w:rsidP="00616E59">
      <w:pPr>
        <w:jc w:val="center"/>
        <w:rPr>
          <w:sz w:val="22"/>
          <w:szCs w:val="22"/>
        </w:rPr>
      </w:pPr>
      <w:r w:rsidRPr="000E2B0A">
        <w:rPr>
          <w:sz w:val="22"/>
          <w:szCs w:val="22"/>
        </w:rPr>
        <w:t>___________________</w:t>
      </w:r>
    </w:p>
    <w:p w14:paraId="65B6C1B2" w14:textId="77777777" w:rsidR="00616E59" w:rsidRPr="000E2B0A" w:rsidRDefault="00616E59" w:rsidP="00616E59">
      <w:pPr>
        <w:jc w:val="center"/>
        <w:rPr>
          <w:sz w:val="22"/>
          <w:szCs w:val="22"/>
        </w:rPr>
      </w:pPr>
    </w:p>
    <w:tbl>
      <w:tblPr>
        <w:tblW w:w="14709" w:type="dxa"/>
        <w:tblLayout w:type="fixed"/>
        <w:tblLook w:val="0000" w:firstRow="0" w:lastRow="0" w:firstColumn="0" w:lastColumn="0" w:noHBand="0" w:noVBand="0"/>
      </w:tblPr>
      <w:tblGrid>
        <w:gridCol w:w="4608"/>
        <w:gridCol w:w="4147"/>
        <w:gridCol w:w="5954"/>
      </w:tblGrid>
      <w:tr w:rsidR="00CE0431" w:rsidRPr="000E2B0A" w14:paraId="6DE914D3" w14:textId="77777777" w:rsidTr="00616E59">
        <w:tc>
          <w:tcPr>
            <w:tcW w:w="4608" w:type="dxa"/>
          </w:tcPr>
          <w:p w14:paraId="2F31C6DF" w14:textId="77777777" w:rsidR="00CE0431" w:rsidRPr="000E2B0A" w:rsidRDefault="00CE0431" w:rsidP="00616E59">
            <w:pPr>
              <w:jc w:val="both"/>
              <w:rPr>
                <w:sz w:val="22"/>
                <w:szCs w:val="22"/>
              </w:rPr>
            </w:pPr>
            <w:r w:rsidRPr="000E2B0A">
              <w:rPr>
                <w:b/>
                <w:sz w:val="22"/>
                <w:szCs w:val="22"/>
              </w:rPr>
              <w:t>Vykdytojas:</w:t>
            </w:r>
          </w:p>
        </w:tc>
        <w:tc>
          <w:tcPr>
            <w:tcW w:w="4147" w:type="dxa"/>
          </w:tcPr>
          <w:p w14:paraId="23A7207F" w14:textId="77777777" w:rsidR="00CE0431" w:rsidRPr="000E2B0A" w:rsidRDefault="00CE0431" w:rsidP="00616E59">
            <w:pPr>
              <w:ind w:firstLine="720"/>
              <w:jc w:val="both"/>
              <w:rPr>
                <w:sz w:val="22"/>
                <w:szCs w:val="22"/>
              </w:rPr>
            </w:pPr>
          </w:p>
        </w:tc>
        <w:tc>
          <w:tcPr>
            <w:tcW w:w="5954" w:type="dxa"/>
          </w:tcPr>
          <w:p w14:paraId="5D96668D" w14:textId="77777777" w:rsidR="00CE0431" w:rsidRPr="000E2B0A" w:rsidRDefault="00CE0431" w:rsidP="00616E59">
            <w:pPr>
              <w:jc w:val="both"/>
              <w:rPr>
                <w:sz w:val="22"/>
                <w:szCs w:val="22"/>
              </w:rPr>
            </w:pPr>
            <w:r w:rsidRPr="000E2B0A">
              <w:rPr>
                <w:b/>
                <w:sz w:val="22"/>
                <w:szCs w:val="22"/>
              </w:rPr>
              <w:t>Užsakovas:</w:t>
            </w:r>
          </w:p>
        </w:tc>
      </w:tr>
      <w:tr w:rsidR="00CE0431" w:rsidRPr="000E2B0A" w14:paraId="4724A395" w14:textId="77777777" w:rsidTr="00616E59">
        <w:tc>
          <w:tcPr>
            <w:tcW w:w="4608" w:type="dxa"/>
          </w:tcPr>
          <w:p w14:paraId="1C6BFF0F" w14:textId="77777777" w:rsidR="00CE0431" w:rsidRPr="000E2B0A" w:rsidRDefault="00CE0431" w:rsidP="00616E59">
            <w:pPr>
              <w:tabs>
                <w:tab w:val="right" w:pos="3970"/>
                <w:tab w:val="left" w:pos="5103"/>
                <w:tab w:val="right" w:pos="9356"/>
              </w:tabs>
              <w:jc w:val="both"/>
              <w:rPr>
                <w:b/>
                <w:sz w:val="22"/>
                <w:szCs w:val="22"/>
              </w:rPr>
            </w:pPr>
          </w:p>
          <w:p w14:paraId="21D0C82F" w14:textId="6573BF33" w:rsidR="00454D38" w:rsidRPr="000E2B0A" w:rsidRDefault="00454D38" w:rsidP="00616E59">
            <w:pPr>
              <w:tabs>
                <w:tab w:val="right" w:pos="3970"/>
                <w:tab w:val="left" w:pos="5103"/>
                <w:tab w:val="right" w:pos="9356"/>
              </w:tabs>
              <w:jc w:val="both"/>
              <w:rPr>
                <w:b/>
                <w:sz w:val="22"/>
                <w:szCs w:val="22"/>
              </w:rPr>
            </w:pPr>
          </w:p>
        </w:tc>
        <w:tc>
          <w:tcPr>
            <w:tcW w:w="4147" w:type="dxa"/>
          </w:tcPr>
          <w:p w14:paraId="619C6B58" w14:textId="77777777" w:rsidR="00CE0431" w:rsidRPr="000E2B0A" w:rsidRDefault="00CE0431" w:rsidP="00616E59">
            <w:pPr>
              <w:ind w:firstLine="720"/>
              <w:jc w:val="both"/>
              <w:rPr>
                <w:sz w:val="22"/>
                <w:szCs w:val="22"/>
              </w:rPr>
            </w:pPr>
          </w:p>
        </w:tc>
        <w:tc>
          <w:tcPr>
            <w:tcW w:w="5954" w:type="dxa"/>
          </w:tcPr>
          <w:p w14:paraId="48CEF89E" w14:textId="77777777" w:rsidR="00CE0431" w:rsidRPr="000E2B0A" w:rsidRDefault="00CE0431" w:rsidP="00616E59">
            <w:pPr>
              <w:jc w:val="both"/>
              <w:rPr>
                <w:b/>
                <w:sz w:val="22"/>
                <w:szCs w:val="22"/>
              </w:rPr>
            </w:pPr>
            <w:r w:rsidRPr="000E2B0A">
              <w:rPr>
                <w:b/>
                <w:sz w:val="22"/>
                <w:szCs w:val="22"/>
              </w:rPr>
              <w:t>Kultūros paveldo departamentas prie Kultūros ministerijos</w:t>
            </w:r>
          </w:p>
        </w:tc>
      </w:tr>
      <w:tr w:rsidR="00CE0431" w:rsidRPr="000E2B0A" w14:paraId="46407A92" w14:textId="77777777" w:rsidTr="00616E59">
        <w:tc>
          <w:tcPr>
            <w:tcW w:w="4608" w:type="dxa"/>
          </w:tcPr>
          <w:p w14:paraId="63A47154" w14:textId="77777777" w:rsidR="00CE0431" w:rsidRPr="000E2B0A" w:rsidRDefault="00CE0431" w:rsidP="00616E59">
            <w:pPr>
              <w:jc w:val="both"/>
              <w:rPr>
                <w:sz w:val="22"/>
                <w:szCs w:val="22"/>
              </w:rPr>
            </w:pPr>
          </w:p>
          <w:p w14:paraId="782A8DA4" w14:textId="77777777" w:rsidR="00454D38" w:rsidRPr="000E2B0A" w:rsidRDefault="00454D38" w:rsidP="00616E59">
            <w:pPr>
              <w:jc w:val="both"/>
              <w:rPr>
                <w:sz w:val="22"/>
                <w:szCs w:val="22"/>
              </w:rPr>
            </w:pPr>
          </w:p>
          <w:p w14:paraId="2FDCA5E7" w14:textId="7624ADC0" w:rsidR="00CE0431" w:rsidRPr="000E2B0A" w:rsidRDefault="00CE0431" w:rsidP="00616E59">
            <w:pPr>
              <w:jc w:val="both"/>
              <w:rPr>
                <w:sz w:val="22"/>
                <w:szCs w:val="22"/>
              </w:rPr>
            </w:pPr>
            <w:r w:rsidRPr="000E2B0A">
              <w:rPr>
                <w:sz w:val="22"/>
                <w:szCs w:val="22"/>
              </w:rPr>
              <w:t>___________________</w:t>
            </w:r>
          </w:p>
          <w:p w14:paraId="3ED5550D" w14:textId="77777777" w:rsidR="00CE0431" w:rsidRPr="000E2B0A" w:rsidRDefault="00CE0431" w:rsidP="00616E59">
            <w:pPr>
              <w:tabs>
                <w:tab w:val="right" w:pos="3970"/>
                <w:tab w:val="left" w:pos="5103"/>
                <w:tab w:val="right" w:pos="9356"/>
              </w:tabs>
              <w:jc w:val="both"/>
              <w:rPr>
                <w:sz w:val="22"/>
                <w:szCs w:val="22"/>
              </w:rPr>
            </w:pPr>
          </w:p>
        </w:tc>
        <w:tc>
          <w:tcPr>
            <w:tcW w:w="4147" w:type="dxa"/>
          </w:tcPr>
          <w:p w14:paraId="192CAE2A" w14:textId="77777777" w:rsidR="00CE0431" w:rsidRPr="000E2B0A" w:rsidRDefault="00CE0431" w:rsidP="00616E59">
            <w:pPr>
              <w:ind w:firstLine="720"/>
              <w:jc w:val="both"/>
              <w:rPr>
                <w:sz w:val="22"/>
                <w:szCs w:val="22"/>
              </w:rPr>
            </w:pPr>
          </w:p>
        </w:tc>
        <w:tc>
          <w:tcPr>
            <w:tcW w:w="5954" w:type="dxa"/>
          </w:tcPr>
          <w:p w14:paraId="62223DF3" w14:textId="77777777" w:rsidR="00CE0431" w:rsidRPr="000E2B0A" w:rsidRDefault="00CE0431" w:rsidP="00616E59">
            <w:pPr>
              <w:jc w:val="both"/>
              <w:rPr>
                <w:sz w:val="22"/>
                <w:szCs w:val="22"/>
              </w:rPr>
            </w:pPr>
          </w:p>
          <w:p w14:paraId="0127F1CA" w14:textId="77777777" w:rsidR="00454D38" w:rsidRPr="000E2B0A" w:rsidRDefault="00454D38" w:rsidP="00616E59">
            <w:pPr>
              <w:jc w:val="both"/>
              <w:rPr>
                <w:sz w:val="22"/>
                <w:szCs w:val="22"/>
              </w:rPr>
            </w:pPr>
          </w:p>
          <w:p w14:paraId="56A9AC36" w14:textId="1388C631" w:rsidR="00CE0431" w:rsidRPr="000E2B0A" w:rsidRDefault="00CE0431" w:rsidP="00616E59">
            <w:pPr>
              <w:jc w:val="both"/>
              <w:rPr>
                <w:sz w:val="22"/>
                <w:szCs w:val="22"/>
              </w:rPr>
            </w:pPr>
            <w:r w:rsidRPr="000E2B0A">
              <w:rPr>
                <w:sz w:val="22"/>
                <w:szCs w:val="22"/>
              </w:rPr>
              <w:t>___________________</w:t>
            </w:r>
          </w:p>
        </w:tc>
      </w:tr>
    </w:tbl>
    <w:p w14:paraId="64A7419A" w14:textId="77777777" w:rsidR="00CE0431" w:rsidRPr="000E2B0A" w:rsidRDefault="00CE0431" w:rsidP="00655168">
      <w:pPr>
        <w:rPr>
          <w:sz w:val="22"/>
          <w:szCs w:val="22"/>
        </w:rPr>
      </w:pPr>
    </w:p>
    <w:sectPr w:rsidR="00CE0431" w:rsidRPr="000E2B0A" w:rsidSect="00616E59">
      <w:pgSz w:w="16838" w:h="11906" w:orient="landscape"/>
      <w:pgMar w:top="1304" w:right="737" w:bottom="1304" w:left="73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FCE0C" w14:textId="77777777" w:rsidR="00667450" w:rsidRDefault="00667450">
      <w:r>
        <w:separator/>
      </w:r>
    </w:p>
  </w:endnote>
  <w:endnote w:type="continuationSeparator" w:id="0">
    <w:p w14:paraId="7972BF4B" w14:textId="77777777" w:rsidR="00667450" w:rsidRDefault="0066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CDB18" w14:textId="77777777" w:rsidR="00F9610F" w:rsidRDefault="00F961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F3DED8D" w14:textId="77777777" w:rsidR="00F9610F" w:rsidRDefault="00F961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E86B" w14:textId="5E519B15" w:rsidR="00F9610F" w:rsidRDefault="00F961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634D">
      <w:rPr>
        <w:rStyle w:val="PageNumber"/>
        <w:noProof/>
      </w:rPr>
      <w:t>4</w:t>
    </w:r>
    <w:r>
      <w:rPr>
        <w:rStyle w:val="PageNumber"/>
      </w:rPr>
      <w:fldChar w:fldCharType="end"/>
    </w:r>
  </w:p>
  <w:p w14:paraId="7FE3351F" w14:textId="77777777" w:rsidR="00F9610F" w:rsidRDefault="00F961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2A1E7" w14:textId="77777777" w:rsidR="00667450" w:rsidRDefault="00667450">
      <w:r>
        <w:separator/>
      </w:r>
    </w:p>
  </w:footnote>
  <w:footnote w:type="continuationSeparator" w:id="0">
    <w:p w14:paraId="58C5AF77" w14:textId="77777777" w:rsidR="00667450" w:rsidRDefault="00667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5"/>
      <w:numFmt w:val="decimal"/>
      <w:lvlText w:val="%1."/>
      <w:lvlJc w:val="left"/>
      <w:pPr>
        <w:tabs>
          <w:tab w:val="num" w:pos="0"/>
        </w:tabs>
        <w:ind w:left="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3"/>
    <w:multiLevelType w:val="multilevel"/>
    <w:tmpl w:val="00000003"/>
    <w:name w:val="WW8Num3"/>
    <w:lvl w:ilvl="0">
      <w:start w:val="6"/>
      <w:numFmt w:val="decimal"/>
      <w:lvlText w:val="%1."/>
      <w:lvlJc w:val="left"/>
      <w:pPr>
        <w:tabs>
          <w:tab w:val="num" w:pos="0"/>
        </w:tabs>
        <w:ind w:left="0" w:firstLine="0"/>
      </w:pPr>
    </w:lvl>
    <w:lvl w:ilvl="1">
      <w:start w:val="1"/>
      <w:numFmt w:val="decimal"/>
      <w:lvlText w:val="%1.%2."/>
      <w:lvlJc w:val="left"/>
      <w:pPr>
        <w:tabs>
          <w:tab w:val="num" w:pos="0"/>
        </w:tabs>
        <w:ind w:left="0" w:firstLine="0"/>
      </w:pPr>
      <w:rPr>
        <w:b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 w15:restartNumberingAfterBreak="0">
    <w:nsid w:val="00000006"/>
    <w:multiLevelType w:val="multilevel"/>
    <w:tmpl w:val="00000006"/>
    <w:name w:val="WW8Num7"/>
    <w:lvl w:ilvl="0">
      <w:start w:val="5"/>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0000007"/>
    <w:multiLevelType w:val="multilevel"/>
    <w:tmpl w:val="00000007"/>
    <w:name w:val="WW8Num9"/>
    <w:lvl w:ilvl="0">
      <w:start w:val="5"/>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1CB02CE"/>
    <w:multiLevelType w:val="hybridMultilevel"/>
    <w:tmpl w:val="1A963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E0C99"/>
    <w:multiLevelType w:val="multilevel"/>
    <w:tmpl w:val="1BAE4DA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9F45BA"/>
    <w:multiLevelType w:val="hybridMultilevel"/>
    <w:tmpl w:val="CD48D4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36975"/>
    <w:multiLevelType w:val="hybridMultilevel"/>
    <w:tmpl w:val="DFF2EB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23F40"/>
    <w:multiLevelType w:val="hybridMultilevel"/>
    <w:tmpl w:val="1A963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A22F3"/>
    <w:multiLevelType w:val="multilevel"/>
    <w:tmpl w:val="D812A906"/>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97474A2"/>
    <w:multiLevelType w:val="hybridMultilevel"/>
    <w:tmpl w:val="74926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935B7F"/>
    <w:multiLevelType w:val="multilevel"/>
    <w:tmpl w:val="2BDAB31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63562213"/>
    <w:multiLevelType w:val="hybridMultilevel"/>
    <w:tmpl w:val="6D2494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9657DA"/>
    <w:multiLevelType w:val="hybridMultilevel"/>
    <w:tmpl w:val="288CC8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91605F"/>
    <w:multiLevelType w:val="hybridMultilevel"/>
    <w:tmpl w:val="97645E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3A0757"/>
    <w:multiLevelType w:val="hybridMultilevel"/>
    <w:tmpl w:val="E654EB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D044E1"/>
    <w:multiLevelType w:val="hybridMultilevel"/>
    <w:tmpl w:val="775226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37342F"/>
    <w:multiLevelType w:val="hybridMultilevel"/>
    <w:tmpl w:val="F4E0E7F0"/>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70995932">
    <w:abstractNumId w:val="9"/>
  </w:num>
  <w:num w:numId="2" w16cid:durableId="1146047763">
    <w:abstractNumId w:val="11"/>
  </w:num>
  <w:num w:numId="3" w16cid:durableId="623004628">
    <w:abstractNumId w:val="0"/>
  </w:num>
  <w:num w:numId="4" w16cid:durableId="158592">
    <w:abstractNumId w:val="2"/>
  </w:num>
  <w:num w:numId="5" w16cid:durableId="1035155365">
    <w:abstractNumId w:val="3"/>
  </w:num>
  <w:num w:numId="6" w16cid:durableId="1392654891">
    <w:abstractNumId w:val="1"/>
  </w:num>
  <w:num w:numId="7" w16cid:durableId="165288086">
    <w:abstractNumId w:val="5"/>
  </w:num>
  <w:num w:numId="8" w16cid:durableId="1483044140">
    <w:abstractNumId w:val="8"/>
  </w:num>
  <w:num w:numId="9" w16cid:durableId="1199663718">
    <w:abstractNumId w:val="4"/>
  </w:num>
  <w:num w:numId="10" w16cid:durableId="1292596993">
    <w:abstractNumId w:val="12"/>
  </w:num>
  <w:num w:numId="11" w16cid:durableId="1725904563">
    <w:abstractNumId w:val="16"/>
  </w:num>
  <w:num w:numId="12" w16cid:durableId="1848397620">
    <w:abstractNumId w:val="6"/>
  </w:num>
  <w:num w:numId="13" w16cid:durableId="569658374">
    <w:abstractNumId w:val="14"/>
  </w:num>
  <w:num w:numId="14" w16cid:durableId="1292244202">
    <w:abstractNumId w:val="10"/>
  </w:num>
  <w:num w:numId="15" w16cid:durableId="1640568707">
    <w:abstractNumId w:val="7"/>
  </w:num>
  <w:num w:numId="16" w16cid:durableId="27145577">
    <w:abstractNumId w:val="15"/>
  </w:num>
  <w:num w:numId="17" w16cid:durableId="1129320570">
    <w:abstractNumId w:val="17"/>
  </w:num>
  <w:num w:numId="18" w16cid:durableId="1511598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104"/>
    <w:rsid w:val="00005D07"/>
    <w:rsid w:val="00005D0F"/>
    <w:rsid w:val="00013A60"/>
    <w:rsid w:val="000173F2"/>
    <w:rsid w:val="00020BDE"/>
    <w:rsid w:val="00021B42"/>
    <w:rsid w:val="00025E8B"/>
    <w:rsid w:val="00026B70"/>
    <w:rsid w:val="00030E42"/>
    <w:rsid w:val="000325A2"/>
    <w:rsid w:val="0003683D"/>
    <w:rsid w:val="00040D8F"/>
    <w:rsid w:val="000438FD"/>
    <w:rsid w:val="000501E4"/>
    <w:rsid w:val="0005225A"/>
    <w:rsid w:val="00054ECE"/>
    <w:rsid w:val="00055337"/>
    <w:rsid w:val="00057832"/>
    <w:rsid w:val="00064467"/>
    <w:rsid w:val="00064C38"/>
    <w:rsid w:val="0006528C"/>
    <w:rsid w:val="00085305"/>
    <w:rsid w:val="00085937"/>
    <w:rsid w:val="0009662B"/>
    <w:rsid w:val="000D3A55"/>
    <w:rsid w:val="000D4851"/>
    <w:rsid w:val="000E03DD"/>
    <w:rsid w:val="000E2B0A"/>
    <w:rsid w:val="000F279C"/>
    <w:rsid w:val="000F48F7"/>
    <w:rsid w:val="0010319C"/>
    <w:rsid w:val="0010780D"/>
    <w:rsid w:val="00112BF8"/>
    <w:rsid w:val="00113ED7"/>
    <w:rsid w:val="00117C20"/>
    <w:rsid w:val="0013336B"/>
    <w:rsid w:val="001350A2"/>
    <w:rsid w:val="00136EF6"/>
    <w:rsid w:val="00140530"/>
    <w:rsid w:val="00143F3F"/>
    <w:rsid w:val="00143F5F"/>
    <w:rsid w:val="00145858"/>
    <w:rsid w:val="00166B70"/>
    <w:rsid w:val="00167794"/>
    <w:rsid w:val="0017491D"/>
    <w:rsid w:val="00185393"/>
    <w:rsid w:val="00185DF6"/>
    <w:rsid w:val="001907FE"/>
    <w:rsid w:val="00192ECF"/>
    <w:rsid w:val="00194BCE"/>
    <w:rsid w:val="001B41A9"/>
    <w:rsid w:val="001B74AD"/>
    <w:rsid w:val="001C5AA5"/>
    <w:rsid w:val="001D3BC1"/>
    <w:rsid w:val="001D6282"/>
    <w:rsid w:val="001D7E1A"/>
    <w:rsid w:val="001E5813"/>
    <w:rsid w:val="001F5C79"/>
    <w:rsid w:val="0020013B"/>
    <w:rsid w:val="002071DF"/>
    <w:rsid w:val="00207A4D"/>
    <w:rsid w:val="00215441"/>
    <w:rsid w:val="00225748"/>
    <w:rsid w:val="002514B0"/>
    <w:rsid w:val="002568CE"/>
    <w:rsid w:val="00270010"/>
    <w:rsid w:val="002721D2"/>
    <w:rsid w:val="00276B87"/>
    <w:rsid w:val="00276FBB"/>
    <w:rsid w:val="00292B18"/>
    <w:rsid w:val="00294F4E"/>
    <w:rsid w:val="00297B05"/>
    <w:rsid w:val="002A1979"/>
    <w:rsid w:val="002A58EC"/>
    <w:rsid w:val="002A5EF0"/>
    <w:rsid w:val="002A75F3"/>
    <w:rsid w:val="002B0991"/>
    <w:rsid w:val="002B33B8"/>
    <w:rsid w:val="002B4FA2"/>
    <w:rsid w:val="002B6ED9"/>
    <w:rsid w:val="002C0614"/>
    <w:rsid w:val="002C6685"/>
    <w:rsid w:val="002E2F50"/>
    <w:rsid w:val="002E5371"/>
    <w:rsid w:val="002E7F83"/>
    <w:rsid w:val="00314F9F"/>
    <w:rsid w:val="00323D25"/>
    <w:rsid w:val="00324481"/>
    <w:rsid w:val="00327FA6"/>
    <w:rsid w:val="00335FBE"/>
    <w:rsid w:val="00336868"/>
    <w:rsid w:val="003719E5"/>
    <w:rsid w:val="00390705"/>
    <w:rsid w:val="00392A0D"/>
    <w:rsid w:val="0039408A"/>
    <w:rsid w:val="00394D4E"/>
    <w:rsid w:val="003A000A"/>
    <w:rsid w:val="003B06BD"/>
    <w:rsid w:val="003B0FB0"/>
    <w:rsid w:val="003B1210"/>
    <w:rsid w:val="003B4581"/>
    <w:rsid w:val="003C0259"/>
    <w:rsid w:val="003C099D"/>
    <w:rsid w:val="003C09CC"/>
    <w:rsid w:val="003C0F1E"/>
    <w:rsid w:val="003C1D01"/>
    <w:rsid w:val="003F0EE6"/>
    <w:rsid w:val="00416B7B"/>
    <w:rsid w:val="00417E90"/>
    <w:rsid w:val="00421655"/>
    <w:rsid w:val="004265F7"/>
    <w:rsid w:val="00427347"/>
    <w:rsid w:val="0043746A"/>
    <w:rsid w:val="0045045B"/>
    <w:rsid w:val="00450F9C"/>
    <w:rsid w:val="00451B88"/>
    <w:rsid w:val="00454D38"/>
    <w:rsid w:val="00463034"/>
    <w:rsid w:val="00465FE0"/>
    <w:rsid w:val="00474DC0"/>
    <w:rsid w:val="0047760A"/>
    <w:rsid w:val="00477DD4"/>
    <w:rsid w:val="00480A85"/>
    <w:rsid w:val="00480F27"/>
    <w:rsid w:val="0048463F"/>
    <w:rsid w:val="0048665C"/>
    <w:rsid w:val="004A7201"/>
    <w:rsid w:val="004C1CBE"/>
    <w:rsid w:val="004C40D0"/>
    <w:rsid w:val="004E102E"/>
    <w:rsid w:val="004E1DE1"/>
    <w:rsid w:val="004E7CFA"/>
    <w:rsid w:val="00506B0C"/>
    <w:rsid w:val="005213F7"/>
    <w:rsid w:val="00540133"/>
    <w:rsid w:val="00543275"/>
    <w:rsid w:val="00572060"/>
    <w:rsid w:val="005837F0"/>
    <w:rsid w:val="00590698"/>
    <w:rsid w:val="005A2814"/>
    <w:rsid w:val="005A57C1"/>
    <w:rsid w:val="005B3F6A"/>
    <w:rsid w:val="005C0F22"/>
    <w:rsid w:val="005C26E6"/>
    <w:rsid w:val="005D007D"/>
    <w:rsid w:val="005D2E55"/>
    <w:rsid w:val="005E3F04"/>
    <w:rsid w:val="005F2769"/>
    <w:rsid w:val="005F4F3B"/>
    <w:rsid w:val="005F5C4A"/>
    <w:rsid w:val="00601293"/>
    <w:rsid w:val="00602562"/>
    <w:rsid w:val="00616E59"/>
    <w:rsid w:val="00621AA8"/>
    <w:rsid w:val="00633E85"/>
    <w:rsid w:val="00655168"/>
    <w:rsid w:val="006655F8"/>
    <w:rsid w:val="00666C16"/>
    <w:rsid w:val="00667450"/>
    <w:rsid w:val="00676A8B"/>
    <w:rsid w:val="00676B33"/>
    <w:rsid w:val="0069634D"/>
    <w:rsid w:val="006A170C"/>
    <w:rsid w:val="006A41CA"/>
    <w:rsid w:val="006A6B93"/>
    <w:rsid w:val="006C0142"/>
    <w:rsid w:val="006C539F"/>
    <w:rsid w:val="006C5C74"/>
    <w:rsid w:val="006D056B"/>
    <w:rsid w:val="006D54A5"/>
    <w:rsid w:val="006E0D16"/>
    <w:rsid w:val="006E1C3E"/>
    <w:rsid w:val="006E2C64"/>
    <w:rsid w:val="006E6221"/>
    <w:rsid w:val="006E776F"/>
    <w:rsid w:val="006F0E27"/>
    <w:rsid w:val="006F667C"/>
    <w:rsid w:val="0070551C"/>
    <w:rsid w:val="00713CA7"/>
    <w:rsid w:val="0071474D"/>
    <w:rsid w:val="00717535"/>
    <w:rsid w:val="007200C2"/>
    <w:rsid w:val="00726FC7"/>
    <w:rsid w:val="00730EDD"/>
    <w:rsid w:val="007333A1"/>
    <w:rsid w:val="0074622C"/>
    <w:rsid w:val="00750F4E"/>
    <w:rsid w:val="00751597"/>
    <w:rsid w:val="00760459"/>
    <w:rsid w:val="00762694"/>
    <w:rsid w:val="00766F41"/>
    <w:rsid w:val="0078005A"/>
    <w:rsid w:val="00781D5C"/>
    <w:rsid w:val="00784BE4"/>
    <w:rsid w:val="007A5F89"/>
    <w:rsid w:val="007C4293"/>
    <w:rsid w:val="007C5E67"/>
    <w:rsid w:val="007D139A"/>
    <w:rsid w:val="007D4272"/>
    <w:rsid w:val="007F0201"/>
    <w:rsid w:val="007F320F"/>
    <w:rsid w:val="007F77B9"/>
    <w:rsid w:val="00806D3F"/>
    <w:rsid w:val="008116CF"/>
    <w:rsid w:val="00817ADB"/>
    <w:rsid w:val="00833136"/>
    <w:rsid w:val="00834BA6"/>
    <w:rsid w:val="008524ED"/>
    <w:rsid w:val="0085685A"/>
    <w:rsid w:val="00861257"/>
    <w:rsid w:val="00863F94"/>
    <w:rsid w:val="00865547"/>
    <w:rsid w:val="00876327"/>
    <w:rsid w:val="00877784"/>
    <w:rsid w:val="00880194"/>
    <w:rsid w:val="008801B4"/>
    <w:rsid w:val="008B2688"/>
    <w:rsid w:val="008B72DA"/>
    <w:rsid w:val="008C3075"/>
    <w:rsid w:val="008C74AF"/>
    <w:rsid w:val="008F5856"/>
    <w:rsid w:val="00901F50"/>
    <w:rsid w:val="00913BCE"/>
    <w:rsid w:val="00922432"/>
    <w:rsid w:val="009231F5"/>
    <w:rsid w:val="00945E6B"/>
    <w:rsid w:val="0096340D"/>
    <w:rsid w:val="009879EB"/>
    <w:rsid w:val="009A42D8"/>
    <w:rsid w:val="009B3CCA"/>
    <w:rsid w:val="009B632B"/>
    <w:rsid w:val="009C3BBF"/>
    <w:rsid w:val="009C6EF1"/>
    <w:rsid w:val="009D0E47"/>
    <w:rsid w:val="009D7970"/>
    <w:rsid w:val="009D7EA0"/>
    <w:rsid w:val="009E179C"/>
    <w:rsid w:val="009F0383"/>
    <w:rsid w:val="009F64F4"/>
    <w:rsid w:val="009F7FE9"/>
    <w:rsid w:val="00A042F4"/>
    <w:rsid w:val="00A15603"/>
    <w:rsid w:val="00A34F06"/>
    <w:rsid w:val="00A53473"/>
    <w:rsid w:val="00A54AF7"/>
    <w:rsid w:val="00A552E8"/>
    <w:rsid w:val="00A6367E"/>
    <w:rsid w:val="00A63D01"/>
    <w:rsid w:val="00A70AED"/>
    <w:rsid w:val="00A87807"/>
    <w:rsid w:val="00A90A82"/>
    <w:rsid w:val="00A96FB0"/>
    <w:rsid w:val="00AA2619"/>
    <w:rsid w:val="00AB6E17"/>
    <w:rsid w:val="00AC443D"/>
    <w:rsid w:val="00AC6C2C"/>
    <w:rsid w:val="00AD042E"/>
    <w:rsid w:val="00AD3ABF"/>
    <w:rsid w:val="00AD62B7"/>
    <w:rsid w:val="00AE0AF8"/>
    <w:rsid w:val="00AE328D"/>
    <w:rsid w:val="00AE35E1"/>
    <w:rsid w:val="00AF6D3F"/>
    <w:rsid w:val="00B01F01"/>
    <w:rsid w:val="00B06CBC"/>
    <w:rsid w:val="00B30171"/>
    <w:rsid w:val="00B315D3"/>
    <w:rsid w:val="00B33BF7"/>
    <w:rsid w:val="00B44A7D"/>
    <w:rsid w:val="00B47B39"/>
    <w:rsid w:val="00B54CF3"/>
    <w:rsid w:val="00B5613D"/>
    <w:rsid w:val="00B61448"/>
    <w:rsid w:val="00B618C2"/>
    <w:rsid w:val="00B619C3"/>
    <w:rsid w:val="00B62B12"/>
    <w:rsid w:val="00B62C60"/>
    <w:rsid w:val="00B67A10"/>
    <w:rsid w:val="00B71A32"/>
    <w:rsid w:val="00B71D3D"/>
    <w:rsid w:val="00B7693A"/>
    <w:rsid w:val="00B82D46"/>
    <w:rsid w:val="00B8383E"/>
    <w:rsid w:val="00B85429"/>
    <w:rsid w:val="00B87621"/>
    <w:rsid w:val="00B91279"/>
    <w:rsid w:val="00B91674"/>
    <w:rsid w:val="00B9669C"/>
    <w:rsid w:val="00BA381A"/>
    <w:rsid w:val="00BA3A90"/>
    <w:rsid w:val="00BB518B"/>
    <w:rsid w:val="00BC13C8"/>
    <w:rsid w:val="00BC287B"/>
    <w:rsid w:val="00BC5484"/>
    <w:rsid w:val="00BC5D44"/>
    <w:rsid w:val="00BD110B"/>
    <w:rsid w:val="00BD28B6"/>
    <w:rsid w:val="00BE27B6"/>
    <w:rsid w:val="00BF1D3D"/>
    <w:rsid w:val="00BF5826"/>
    <w:rsid w:val="00BF58AE"/>
    <w:rsid w:val="00C14E6F"/>
    <w:rsid w:val="00C218BD"/>
    <w:rsid w:val="00C27E1E"/>
    <w:rsid w:val="00C54DB5"/>
    <w:rsid w:val="00C61104"/>
    <w:rsid w:val="00C63999"/>
    <w:rsid w:val="00C84097"/>
    <w:rsid w:val="00C938B7"/>
    <w:rsid w:val="00C973DC"/>
    <w:rsid w:val="00CA1AE0"/>
    <w:rsid w:val="00CA3CE5"/>
    <w:rsid w:val="00CB3256"/>
    <w:rsid w:val="00CC3E58"/>
    <w:rsid w:val="00CC6003"/>
    <w:rsid w:val="00CC707A"/>
    <w:rsid w:val="00CD667D"/>
    <w:rsid w:val="00CE0431"/>
    <w:rsid w:val="00CF6277"/>
    <w:rsid w:val="00CF787E"/>
    <w:rsid w:val="00D02514"/>
    <w:rsid w:val="00D11568"/>
    <w:rsid w:val="00D12EA2"/>
    <w:rsid w:val="00D20148"/>
    <w:rsid w:val="00D22313"/>
    <w:rsid w:val="00D22586"/>
    <w:rsid w:val="00D305CD"/>
    <w:rsid w:val="00D341F8"/>
    <w:rsid w:val="00D42E8B"/>
    <w:rsid w:val="00D43B34"/>
    <w:rsid w:val="00D469EF"/>
    <w:rsid w:val="00D6582B"/>
    <w:rsid w:val="00D75FB8"/>
    <w:rsid w:val="00DA6F10"/>
    <w:rsid w:val="00DB090D"/>
    <w:rsid w:val="00DB2938"/>
    <w:rsid w:val="00DC4301"/>
    <w:rsid w:val="00DC571C"/>
    <w:rsid w:val="00DC6392"/>
    <w:rsid w:val="00DD19B5"/>
    <w:rsid w:val="00DD34F1"/>
    <w:rsid w:val="00DD39AF"/>
    <w:rsid w:val="00DE6689"/>
    <w:rsid w:val="00DE7C9B"/>
    <w:rsid w:val="00E01467"/>
    <w:rsid w:val="00E06005"/>
    <w:rsid w:val="00E100B4"/>
    <w:rsid w:val="00E115B5"/>
    <w:rsid w:val="00E15EB8"/>
    <w:rsid w:val="00E20953"/>
    <w:rsid w:val="00E212A1"/>
    <w:rsid w:val="00E2449A"/>
    <w:rsid w:val="00E31B94"/>
    <w:rsid w:val="00E342DF"/>
    <w:rsid w:val="00E454AE"/>
    <w:rsid w:val="00E45787"/>
    <w:rsid w:val="00E4748B"/>
    <w:rsid w:val="00E50E7D"/>
    <w:rsid w:val="00E5309F"/>
    <w:rsid w:val="00E56134"/>
    <w:rsid w:val="00E56834"/>
    <w:rsid w:val="00E656CC"/>
    <w:rsid w:val="00E66F6A"/>
    <w:rsid w:val="00E700B1"/>
    <w:rsid w:val="00E75160"/>
    <w:rsid w:val="00E76779"/>
    <w:rsid w:val="00E8424E"/>
    <w:rsid w:val="00E84654"/>
    <w:rsid w:val="00E9436C"/>
    <w:rsid w:val="00E970F2"/>
    <w:rsid w:val="00EA271C"/>
    <w:rsid w:val="00EA647E"/>
    <w:rsid w:val="00EB3C15"/>
    <w:rsid w:val="00EB68B8"/>
    <w:rsid w:val="00EC53D8"/>
    <w:rsid w:val="00EC5884"/>
    <w:rsid w:val="00EC5A81"/>
    <w:rsid w:val="00EC7CBF"/>
    <w:rsid w:val="00EC7D3E"/>
    <w:rsid w:val="00ED5ADB"/>
    <w:rsid w:val="00ED63EC"/>
    <w:rsid w:val="00ED75C4"/>
    <w:rsid w:val="00EE20F5"/>
    <w:rsid w:val="00EE38FF"/>
    <w:rsid w:val="00EE547D"/>
    <w:rsid w:val="00EE678F"/>
    <w:rsid w:val="00EE6BF4"/>
    <w:rsid w:val="00F13981"/>
    <w:rsid w:val="00F14E5A"/>
    <w:rsid w:val="00F17D32"/>
    <w:rsid w:val="00F20C51"/>
    <w:rsid w:val="00F3138A"/>
    <w:rsid w:val="00F373C6"/>
    <w:rsid w:val="00F4762B"/>
    <w:rsid w:val="00F52FCA"/>
    <w:rsid w:val="00F5414B"/>
    <w:rsid w:val="00F55ED7"/>
    <w:rsid w:val="00F71A5B"/>
    <w:rsid w:val="00F77113"/>
    <w:rsid w:val="00F85791"/>
    <w:rsid w:val="00F91F09"/>
    <w:rsid w:val="00F93981"/>
    <w:rsid w:val="00F95123"/>
    <w:rsid w:val="00F9610F"/>
    <w:rsid w:val="00FA5B25"/>
    <w:rsid w:val="00FA5E9E"/>
    <w:rsid w:val="00FB1C12"/>
    <w:rsid w:val="00FB57CE"/>
    <w:rsid w:val="00FD175E"/>
    <w:rsid w:val="00FD181C"/>
    <w:rsid w:val="00FD3BEC"/>
    <w:rsid w:val="00FD758C"/>
    <w:rsid w:val="00FF7E45"/>
    <w:rsid w:val="265EA8A8"/>
    <w:rsid w:val="5F7D8664"/>
    <w:rsid w:val="676B3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4C177"/>
  <w15:chartTrackingRefBased/>
  <w15:docId w15:val="{8A4DEFE0-BBF8-41E7-8118-E0357D665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lt-LT"/>
    </w:rPr>
  </w:style>
  <w:style w:type="paragraph" w:styleId="Heading1">
    <w:name w:val="heading 1"/>
    <w:basedOn w:val="Normal"/>
    <w:next w:val="Normal"/>
    <w:qFormat/>
    <w:pPr>
      <w:keepNext/>
      <w:jc w:val="both"/>
      <w:outlineLvl w:val="0"/>
    </w:pPr>
    <w:rPr>
      <w:b/>
      <w:sz w:val="22"/>
    </w:rPr>
  </w:style>
  <w:style w:type="paragraph" w:styleId="Heading3">
    <w:name w:val="heading 3"/>
    <w:basedOn w:val="Normal"/>
    <w:next w:val="Normal"/>
    <w:qFormat/>
    <w:rsid w:val="001D7E1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paragraph" w:styleId="BodyText2">
    <w:name w:val="Body Text 2"/>
    <w:basedOn w:val="Normal"/>
    <w:rPr>
      <w:b/>
      <w:sz w:val="22"/>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3">
    <w:name w:val="Body Text 3"/>
    <w:basedOn w:val="Normal"/>
    <w:pPr>
      <w:jc w:val="both"/>
    </w:pPr>
    <w:rPr>
      <w:sz w:val="22"/>
    </w:rPr>
  </w:style>
  <w:style w:type="paragraph" w:customStyle="1" w:styleId="Pagrindinistekstas21">
    <w:name w:val="Pagrindinis tekstas 21"/>
    <w:basedOn w:val="Normal"/>
    <w:rsid w:val="009A42D8"/>
    <w:pPr>
      <w:suppressAutoHyphens/>
      <w:overflowPunct w:val="0"/>
      <w:autoSpaceDE w:val="0"/>
      <w:ind w:right="27"/>
      <w:jc w:val="both"/>
      <w:textAlignment w:val="baseline"/>
    </w:pPr>
    <w:rPr>
      <w:sz w:val="22"/>
      <w:lang w:eastAsia="ar-SA"/>
    </w:rPr>
  </w:style>
  <w:style w:type="paragraph" w:customStyle="1" w:styleId="CharChar">
    <w:name w:val="Char Char"/>
    <w:basedOn w:val="Normal"/>
    <w:rsid w:val="006A170C"/>
    <w:pPr>
      <w:spacing w:after="160" w:line="240" w:lineRule="exact"/>
    </w:pPr>
    <w:rPr>
      <w:rFonts w:ascii="Verdana" w:hAnsi="Verdana"/>
      <w:lang w:val="en-US" w:eastAsia="lt-LT"/>
    </w:rPr>
  </w:style>
  <w:style w:type="character" w:styleId="Hyperlink">
    <w:name w:val="Hyperlink"/>
    <w:rsid w:val="002A75F3"/>
    <w:rPr>
      <w:color w:val="0000FF"/>
      <w:u w:val="single"/>
    </w:rPr>
  </w:style>
  <w:style w:type="paragraph" w:customStyle="1" w:styleId="Char">
    <w:name w:val="Char"/>
    <w:basedOn w:val="Normal"/>
    <w:rsid w:val="00863F94"/>
    <w:pPr>
      <w:spacing w:after="160" w:line="240" w:lineRule="exact"/>
    </w:pPr>
    <w:rPr>
      <w:rFonts w:ascii="Tahoma" w:hAnsi="Tahoma"/>
    </w:rPr>
  </w:style>
  <w:style w:type="paragraph" w:customStyle="1" w:styleId="BodyText1">
    <w:name w:val="Body Text1"/>
    <w:rsid w:val="00E115B5"/>
    <w:pPr>
      <w:autoSpaceDE w:val="0"/>
      <w:autoSpaceDN w:val="0"/>
      <w:adjustRightInd w:val="0"/>
      <w:ind w:firstLine="312"/>
      <w:jc w:val="both"/>
    </w:pPr>
    <w:rPr>
      <w:rFonts w:ascii="TimesLT" w:hAnsi="TimesLT"/>
    </w:rPr>
  </w:style>
  <w:style w:type="paragraph" w:customStyle="1" w:styleId="DiagramaDiagrama">
    <w:name w:val="Diagrama Diagrama"/>
    <w:basedOn w:val="Normal"/>
    <w:rsid w:val="00BA3A90"/>
    <w:pPr>
      <w:spacing w:after="160" w:line="240" w:lineRule="exact"/>
    </w:pPr>
    <w:rPr>
      <w:rFonts w:ascii="Tahoma" w:hAnsi="Tahoma"/>
    </w:rPr>
  </w:style>
  <w:style w:type="character" w:customStyle="1" w:styleId="iprastasj">
    <w:name w:val="iprastasj"/>
    <w:basedOn w:val="DefaultParagraphFont"/>
    <w:rsid w:val="001D7E1A"/>
  </w:style>
  <w:style w:type="paragraph" w:customStyle="1" w:styleId="Style5">
    <w:name w:val="Style5"/>
    <w:basedOn w:val="Normal"/>
    <w:uiPriority w:val="99"/>
    <w:rsid w:val="0096340D"/>
    <w:pPr>
      <w:widowControl w:val="0"/>
      <w:autoSpaceDE w:val="0"/>
      <w:autoSpaceDN w:val="0"/>
      <w:adjustRightInd w:val="0"/>
      <w:spacing w:line="274" w:lineRule="exact"/>
      <w:ind w:firstLine="583"/>
      <w:jc w:val="both"/>
    </w:pPr>
    <w:rPr>
      <w:sz w:val="24"/>
      <w:szCs w:val="24"/>
      <w:lang w:eastAsia="lt-LT"/>
    </w:rPr>
  </w:style>
  <w:style w:type="character" w:customStyle="1" w:styleId="FontStyle15">
    <w:name w:val="Font Style15"/>
    <w:uiPriority w:val="99"/>
    <w:rsid w:val="0096340D"/>
    <w:rPr>
      <w:rFonts w:ascii="Times New Roman" w:hAnsi="Times New Roman" w:cs="Times New Roman"/>
      <w:sz w:val="22"/>
      <w:szCs w:val="22"/>
    </w:rPr>
  </w:style>
  <w:style w:type="paragraph" w:styleId="BalloonText">
    <w:name w:val="Balloon Text"/>
    <w:basedOn w:val="Normal"/>
    <w:link w:val="BalloonTextChar"/>
    <w:rsid w:val="00AD3ABF"/>
    <w:rPr>
      <w:rFonts w:ascii="Segoe UI" w:hAnsi="Segoe UI" w:cs="Segoe UI"/>
      <w:sz w:val="18"/>
      <w:szCs w:val="18"/>
    </w:rPr>
  </w:style>
  <w:style w:type="character" w:customStyle="1" w:styleId="BalloonTextChar">
    <w:name w:val="Balloon Text Char"/>
    <w:link w:val="BalloonText"/>
    <w:rsid w:val="00AD3ABF"/>
    <w:rPr>
      <w:rFonts w:ascii="Segoe UI" w:hAnsi="Segoe UI" w:cs="Segoe UI"/>
      <w:sz w:val="18"/>
      <w:szCs w:val="18"/>
      <w:lang w:eastAsia="en-US"/>
    </w:rPr>
  </w:style>
  <w:style w:type="character" w:styleId="CommentReference">
    <w:name w:val="annotation reference"/>
    <w:rsid w:val="00AD3ABF"/>
    <w:rPr>
      <w:sz w:val="16"/>
      <w:szCs w:val="16"/>
    </w:rPr>
  </w:style>
  <w:style w:type="paragraph" w:styleId="CommentText">
    <w:name w:val="annotation text"/>
    <w:basedOn w:val="Normal"/>
    <w:link w:val="CommentTextChar"/>
    <w:rsid w:val="00AD3ABF"/>
  </w:style>
  <w:style w:type="character" w:customStyle="1" w:styleId="CommentTextChar">
    <w:name w:val="Comment Text Char"/>
    <w:link w:val="CommentText"/>
    <w:rsid w:val="00AD3ABF"/>
    <w:rPr>
      <w:lang w:eastAsia="en-US"/>
    </w:rPr>
  </w:style>
  <w:style w:type="paragraph" w:styleId="CommentSubject">
    <w:name w:val="annotation subject"/>
    <w:basedOn w:val="CommentText"/>
    <w:next w:val="CommentText"/>
    <w:link w:val="CommentSubjectChar"/>
    <w:rsid w:val="00AD3ABF"/>
    <w:rPr>
      <w:b/>
      <w:bCs/>
    </w:rPr>
  </w:style>
  <w:style w:type="character" w:customStyle="1" w:styleId="CommentSubjectChar">
    <w:name w:val="Comment Subject Char"/>
    <w:link w:val="CommentSubject"/>
    <w:rsid w:val="00AD3ABF"/>
    <w:rPr>
      <w:b/>
      <w:bCs/>
      <w:lang w:eastAsia="en-US"/>
    </w:rPr>
  </w:style>
  <w:style w:type="paragraph" w:styleId="NormalWeb">
    <w:name w:val="Normal (Web)"/>
    <w:basedOn w:val="Normal"/>
    <w:uiPriority w:val="99"/>
    <w:unhideWhenUsed/>
    <w:rsid w:val="00DA6F10"/>
    <w:pPr>
      <w:spacing w:before="100" w:beforeAutospacing="1" w:after="100" w:afterAutospacing="1"/>
    </w:pPr>
    <w:rPr>
      <w:sz w:val="24"/>
      <w:szCs w:val="24"/>
      <w:lang w:val="en-US"/>
    </w:rPr>
  </w:style>
  <w:style w:type="character" w:styleId="Strong">
    <w:name w:val="Strong"/>
    <w:uiPriority w:val="22"/>
    <w:qFormat/>
    <w:rsid w:val="00DA6F10"/>
    <w:rPr>
      <w:b/>
      <w:bCs/>
    </w:rPr>
  </w:style>
  <w:style w:type="paragraph" w:customStyle="1" w:styleId="Style9">
    <w:name w:val="Style9"/>
    <w:basedOn w:val="Normal"/>
    <w:uiPriority w:val="99"/>
    <w:rsid w:val="003C09CC"/>
    <w:pPr>
      <w:widowControl w:val="0"/>
      <w:autoSpaceDE w:val="0"/>
      <w:autoSpaceDN w:val="0"/>
      <w:adjustRightInd w:val="0"/>
    </w:pPr>
    <w:rPr>
      <w:sz w:val="24"/>
      <w:szCs w:val="24"/>
      <w:lang w:eastAsia="lt-LT"/>
    </w:rPr>
  </w:style>
  <w:style w:type="character" w:customStyle="1" w:styleId="FontStyle18">
    <w:name w:val="Font Style18"/>
    <w:uiPriority w:val="99"/>
    <w:rsid w:val="003C09CC"/>
    <w:rPr>
      <w:rFonts w:ascii="Times New Roman" w:hAnsi="Times New Roman" w:cs="Times New Roman"/>
      <w:b/>
      <w:bCs/>
      <w:sz w:val="22"/>
      <w:szCs w:val="22"/>
    </w:rPr>
  </w:style>
  <w:style w:type="character" w:customStyle="1" w:styleId="UnresolvedMention1">
    <w:name w:val="Unresolved Mention1"/>
    <w:uiPriority w:val="99"/>
    <w:semiHidden/>
    <w:unhideWhenUsed/>
    <w:rsid w:val="0085685A"/>
    <w:rPr>
      <w:color w:val="605E5C"/>
      <w:shd w:val="clear" w:color="auto" w:fill="E1DFDD"/>
    </w:rPr>
  </w:style>
  <w:style w:type="table" w:styleId="TableGrid">
    <w:name w:val="Table Grid"/>
    <w:basedOn w:val="TableNormal"/>
    <w:rsid w:val="00EA2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7DD4"/>
    <w:pPr>
      <w:ind w:left="720"/>
      <w:contextualSpacing/>
    </w:pPr>
  </w:style>
  <w:style w:type="character" w:customStyle="1" w:styleId="Other">
    <w:name w:val="Other_"/>
    <w:basedOn w:val="DefaultParagraphFont"/>
    <w:link w:val="Other0"/>
    <w:rsid w:val="003B06BD"/>
  </w:style>
  <w:style w:type="paragraph" w:customStyle="1" w:styleId="Other0">
    <w:name w:val="Other"/>
    <w:basedOn w:val="Normal"/>
    <w:link w:val="Other"/>
    <w:rsid w:val="003B06BD"/>
    <w:pPr>
      <w:widowControl w:val="0"/>
    </w:pPr>
    <w:rPr>
      <w:lang w:val="en-US"/>
    </w:rPr>
  </w:style>
  <w:style w:type="paragraph" w:styleId="Revision">
    <w:name w:val="Revision"/>
    <w:hidden/>
    <w:uiPriority w:val="99"/>
    <w:semiHidden/>
    <w:rsid w:val="00005D0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B1505-E65C-4A91-897D-A69F7D31F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7982</Words>
  <Characters>4551</Characters>
  <Application>Microsoft Office Word</Application>
  <DocSecurity>0</DocSecurity>
  <Lines>37</Lines>
  <Paragraphs>25</Paragraphs>
  <ScaleCrop>false</ScaleCrop>
  <Company>Lietuvos Zinios</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subject/>
  <dc:creator>Lietuvos Zinios</dc:creator>
  <cp:keywords/>
  <cp:lastModifiedBy>Lina Gaižaitytė</cp:lastModifiedBy>
  <cp:revision>14</cp:revision>
  <cp:lastPrinted>2010-04-19T07:07:00Z</cp:lastPrinted>
  <dcterms:created xsi:type="dcterms:W3CDTF">2023-03-21T08:16:00Z</dcterms:created>
  <dcterms:modified xsi:type="dcterms:W3CDTF">2025-02-10T13:21:00Z</dcterms:modified>
</cp:coreProperties>
</file>